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w:rsidR="00C843DA" w:rsidRPr="00590863" w:rsidRDefault="008D58B1" w:rsidP="00C843DA">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rsidR="00C843DA" w:rsidRPr="00252358" w:rsidRDefault="00C843DA" w:rsidP="00C843DA"/>
    <w:p w:rsidR="00C843DA" w:rsidRDefault="008D58B1" w:rsidP="00C843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C843DA" w:rsidRDefault="00C843DA" w:rsidP="00C843DA">
      <w:pPr>
        <w:spacing w:after="120"/>
        <w:rPr>
          <w:rFonts w:ascii="Arial" w:hAnsi="Arial" w:cs="Arial"/>
        </w:rPr>
      </w:pPr>
    </w:p>
    <w:p w:rsidR="00151F84" w:rsidRDefault="008D58B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Izbira izvajalca pralniških in sobarskih storitev za potrebe UP Študentski domovi</w:t>
      </w:r>
      <w:r>
        <w:rPr>
          <w:rFonts w:ascii="Arial" w:hAnsi="Arial" w:cs="Arial"/>
          <w:color w:val="000000"/>
          <w:sz w:val="18"/>
          <w:szCs w:val="18"/>
        </w:rPr>
        <w:t>« dajemo ponudbo, kot sledi:</w:t>
      </w:r>
    </w:p>
    <w:p w:rsidR="00151F84" w:rsidRDefault="008D58B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7C38D1">
        <w:rPr>
          <w:rFonts w:ascii="Arial" w:hAnsi="Arial" w:cs="Arial"/>
          <w:color w:val="000000"/>
          <w:sz w:val="18"/>
          <w:szCs w:val="18"/>
          <w:u w:val="single"/>
        </w:rPr>
        <w:t xml:space="preserve"> za sklop/e: _________</w:t>
      </w:r>
    </w:p>
    <w:tbl>
      <w:tblPr>
        <w:tblStyle w:val="NormalTablePHPDOCX"/>
        <w:tblW w:w="8670" w:type="dxa"/>
        <w:tblInd w:w="108" w:type="dxa"/>
        <w:tblLook w:val="04A0" w:firstRow="1" w:lastRow="0" w:firstColumn="1" w:lastColumn="0" w:noHBand="0" w:noVBand="1"/>
      </w:tblPr>
      <w:tblGrid>
        <w:gridCol w:w="2385"/>
        <w:gridCol w:w="6285"/>
      </w:tblGrid>
      <w:tr w:rsidR="00151F8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r w:rsidR="00151F8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bl>
    <w:p w:rsidR="00151F84" w:rsidRDefault="008D58B1">
      <w:pPr>
        <w:spacing w:before="225" w:after="225" w:line="240" w:lineRule="auto"/>
        <w:jc w:val="both"/>
      </w:pPr>
      <w:r>
        <w:rPr>
          <w:rFonts w:ascii="Arial" w:hAnsi="Arial" w:cs="Arial"/>
          <w:color w:val="000000"/>
          <w:sz w:val="18"/>
          <w:szCs w:val="18"/>
        </w:rPr>
        <w:t>Ponudbo oddajamo (ustrezno označite):</w:t>
      </w:r>
    </w:p>
    <w:p w:rsidR="00151F84" w:rsidRDefault="008D58B1">
      <w:pPr>
        <w:spacing w:before="225" w:after="225" w:line="240" w:lineRule="auto"/>
        <w:jc w:val="both"/>
      </w:pPr>
      <w:r>
        <w:fldChar w:fldCharType="begin">
          <w:ffData>
            <w:name w:val="cbox15cd90ab12c67e"/>
            <w:enabled/>
            <w:calcOnExit w:val="0"/>
            <w:checkBox>
              <w:sizeAuto/>
              <w:default w:val="0"/>
            </w:checkBox>
          </w:ffData>
        </w:fldChar>
      </w:r>
      <w:bookmarkStart w:id="1" w:name="cbox15cd90ab12c67e"/>
      <w:r>
        <w:instrText xml:space="preserve"> FORMCHECKBOX </w:instrText>
      </w:r>
      <w:r w:rsidR="00880B01">
        <w:fldChar w:fldCharType="separate"/>
      </w:r>
      <w:r>
        <w:fldChar w:fldCharType="end"/>
      </w:r>
      <w:bookmarkEnd w:id="1"/>
      <w:r>
        <w:rPr>
          <w:rFonts w:ascii="Arial" w:hAnsi="Arial" w:cs="Arial"/>
          <w:color w:val="000000"/>
          <w:sz w:val="18"/>
          <w:szCs w:val="18"/>
        </w:rPr>
        <w:t> samostojno</w:t>
      </w:r>
    </w:p>
    <w:p w:rsidR="00151F84" w:rsidRDefault="008D58B1">
      <w:pPr>
        <w:spacing w:before="225" w:after="225" w:line="240" w:lineRule="auto"/>
        <w:jc w:val="both"/>
      </w:pPr>
      <w:r>
        <w:fldChar w:fldCharType="begin">
          <w:ffData>
            <w:name w:val="cbox15cd90ab12c99b"/>
            <w:enabled/>
            <w:calcOnExit w:val="0"/>
            <w:checkBox>
              <w:sizeAuto/>
              <w:default w:val="0"/>
            </w:checkBox>
          </w:ffData>
        </w:fldChar>
      </w:r>
      <w:bookmarkStart w:id="2" w:name="cbox15cd90ab12c99b"/>
      <w:r>
        <w:instrText xml:space="preserve"> FORMCHECKBOX </w:instrText>
      </w:r>
      <w:r w:rsidR="00880B01">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151F84" w:rsidRDefault="008D58B1">
      <w:pPr>
        <w:spacing w:before="225" w:after="225" w:line="240" w:lineRule="auto"/>
        <w:jc w:val="both"/>
      </w:pPr>
      <w:r>
        <w:fldChar w:fldCharType="begin">
          <w:ffData>
            <w:name w:val="cbox15cd90ab12cc8d"/>
            <w:enabled/>
            <w:calcOnExit w:val="0"/>
            <w:checkBox>
              <w:sizeAuto/>
              <w:default w:val="0"/>
            </w:checkBox>
          </w:ffData>
        </w:fldChar>
      </w:r>
      <w:bookmarkStart w:id="3" w:name="cbox15cd90ab12cc8d"/>
      <w:r>
        <w:instrText xml:space="preserve"> FORMCHECKBOX </w:instrText>
      </w:r>
      <w:r w:rsidR="00880B01">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151F84" w:rsidRDefault="008D58B1">
      <w:pPr>
        <w:spacing w:before="225" w:after="225" w:line="240" w:lineRule="auto"/>
        <w:jc w:val="both"/>
      </w:pPr>
      <w:r>
        <w:fldChar w:fldCharType="begin">
          <w:ffData>
            <w:name w:val="cbox15cd90ab12cfde"/>
            <w:enabled/>
            <w:calcOnExit w:val="0"/>
            <w:checkBox>
              <w:sizeAuto/>
              <w:default w:val="0"/>
            </w:checkBox>
          </w:ffData>
        </w:fldChar>
      </w:r>
      <w:bookmarkStart w:id="4" w:name="cbox15cd90ab12cfde"/>
      <w:r>
        <w:instrText xml:space="preserve"> FORMCHECKBOX </w:instrText>
      </w:r>
      <w:r w:rsidR="00880B01">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151F84" w:rsidRDefault="008D58B1">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rsidR="007C38D1" w:rsidRDefault="007C38D1">
      <w:pPr>
        <w:spacing w:before="225" w:after="225" w:line="240" w:lineRule="auto"/>
        <w:jc w:val="both"/>
        <w:rPr>
          <w:rFonts w:ascii="Arial" w:hAnsi="Arial" w:cs="Arial"/>
          <w:b/>
          <w:bCs/>
          <w:sz w:val="18"/>
          <w:szCs w:val="18"/>
        </w:rPr>
      </w:pPr>
      <w:r w:rsidRPr="007C38D1">
        <w:rPr>
          <w:rFonts w:ascii="Arial" w:hAnsi="Arial" w:cs="Arial"/>
          <w:b/>
          <w:bCs/>
          <w:sz w:val="18"/>
          <w:szCs w:val="18"/>
        </w:rPr>
        <w:t>Sklop 1:</w:t>
      </w:r>
    </w:p>
    <w:tbl>
      <w:tblPr>
        <w:tblStyle w:val="NormalTablePHPDOCX"/>
        <w:tblW w:w="5000" w:type="pct"/>
        <w:tblInd w:w="108" w:type="dxa"/>
        <w:tblLook w:val="04A0" w:firstRow="1" w:lastRow="0" w:firstColumn="1" w:lastColumn="0" w:noHBand="0" w:noVBand="1"/>
      </w:tblPr>
      <w:tblGrid>
        <w:gridCol w:w="587"/>
        <w:gridCol w:w="2494"/>
        <w:gridCol w:w="717"/>
        <w:gridCol w:w="917"/>
        <w:gridCol w:w="1529"/>
        <w:gridCol w:w="1154"/>
        <w:gridCol w:w="663"/>
        <w:gridCol w:w="997"/>
      </w:tblGrid>
      <w:tr w:rsidR="002731A7" w:rsidTr="002731A7">
        <w:tc>
          <w:tcPr>
            <w:tcW w:w="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731A7" w:rsidRPr="000455D5" w:rsidRDefault="002731A7" w:rsidP="000455D5">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Zap. št.</w:t>
            </w:r>
          </w:p>
        </w:tc>
        <w:tc>
          <w:tcPr>
            <w:tcW w:w="1377"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2731A7" w:rsidRPr="000455D5" w:rsidRDefault="002731A7" w:rsidP="000455D5">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Storitev</w:t>
            </w:r>
          </w:p>
        </w:tc>
        <w:tc>
          <w:tcPr>
            <w:tcW w:w="39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731A7" w:rsidRPr="000455D5" w:rsidRDefault="002731A7" w:rsidP="000455D5">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Enota</w:t>
            </w:r>
          </w:p>
        </w:tc>
        <w:tc>
          <w:tcPr>
            <w:tcW w:w="506"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2731A7" w:rsidRPr="000455D5" w:rsidRDefault="002731A7" w:rsidP="000455D5">
            <w:pPr>
              <w:jc w:val="center"/>
              <w:rPr>
                <w:rFonts w:ascii="Arial" w:hAnsi="Arial" w:cs="Arial"/>
                <w:b/>
                <w:sz w:val="18"/>
                <w:szCs w:val="18"/>
              </w:rPr>
            </w:pPr>
            <w:r w:rsidRPr="000455D5">
              <w:rPr>
                <w:rFonts w:ascii="Arial" w:hAnsi="Arial" w:cs="Arial"/>
                <w:b/>
                <w:sz w:val="18"/>
                <w:szCs w:val="18"/>
              </w:rPr>
              <w:t>Količina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731A7" w:rsidRPr="000455D5" w:rsidRDefault="002731A7" w:rsidP="000455D5">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 xml:space="preserve">Vrednost </w:t>
            </w:r>
            <w:r>
              <w:rPr>
                <w:rFonts w:ascii="Arial" w:hAnsi="Arial" w:cs="Arial"/>
                <w:b/>
                <w:bCs/>
                <w:color w:val="000000"/>
                <w:position w:val="-2"/>
                <w:sz w:val="18"/>
                <w:szCs w:val="18"/>
                <w:shd w:val="clear" w:color="auto" w:fill="D1D1D1"/>
              </w:rPr>
              <w:t xml:space="preserve">na enoto v EUR </w:t>
            </w:r>
            <w:r w:rsidRPr="000455D5">
              <w:rPr>
                <w:rFonts w:ascii="Arial" w:hAnsi="Arial" w:cs="Arial"/>
                <w:b/>
                <w:bCs/>
                <w:color w:val="000000"/>
                <w:position w:val="-2"/>
                <w:sz w:val="18"/>
                <w:szCs w:val="18"/>
                <w:shd w:val="clear" w:color="auto" w:fill="D1D1D1"/>
              </w:rPr>
              <w:t>brez DDV</w:t>
            </w:r>
          </w:p>
        </w:tc>
        <w:tc>
          <w:tcPr>
            <w:tcW w:w="637"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2731A7" w:rsidRPr="000455D5" w:rsidRDefault="002731A7" w:rsidP="000455D5">
            <w:pPr>
              <w:jc w:val="center"/>
              <w:rPr>
                <w:rFonts w:ascii="Arial" w:hAnsi="Arial" w:cs="Arial"/>
                <w:b/>
                <w:sz w:val="18"/>
                <w:szCs w:val="18"/>
              </w:rPr>
            </w:pPr>
            <w:r>
              <w:rPr>
                <w:rFonts w:ascii="Arial" w:hAnsi="Arial" w:cs="Arial"/>
                <w:b/>
                <w:sz w:val="18"/>
                <w:szCs w:val="18"/>
              </w:rPr>
              <w:t>Vrednost skupaj v EUR brez DDV</w:t>
            </w:r>
          </w:p>
        </w:tc>
        <w:tc>
          <w:tcPr>
            <w:tcW w:w="3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731A7" w:rsidRPr="000455D5" w:rsidRDefault="002731A7" w:rsidP="000455D5">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731A7" w:rsidRPr="000455D5" w:rsidRDefault="002731A7" w:rsidP="000455D5">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Vrednost z DDV</w:t>
            </w: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sz w:val="18"/>
                <w:szCs w:val="18"/>
              </w:rPr>
            </w:pPr>
            <w:r w:rsidRPr="000455D5">
              <w:rPr>
                <w:rFonts w:ascii="Arial" w:hAnsi="Arial" w:cs="Arial"/>
                <w:color w:val="000000"/>
                <w:position w:val="-2"/>
                <w:sz w:val="18"/>
                <w:szCs w:val="18"/>
              </w:rPr>
              <w:t>1</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Rjuha enoposteljna</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16000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2</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Rjuha jogi enoposteljna</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44200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3</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Kapna enoposteljna</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24400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4</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Prevleka za blazino</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38000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5</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Frotir brisača srednja</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76000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6</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Frotir brisača velika</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80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7</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Deka enoposteljna</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80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8</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Prešita odeja enojna</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1120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9</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Blazina – sintetika</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1200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lastRenderedPageBreak/>
              <w:t>10</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Zavese sobne – težke</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120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11</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Preproga frotir</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15400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12</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Krpa kuhinjska</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6000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13</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Majica kratek rokav</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200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14</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Prt</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80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15</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Franža/mikro</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920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16</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Tuš zavesa</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500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17</w:t>
            </w:r>
          </w:p>
        </w:tc>
        <w:tc>
          <w:tcPr>
            <w:tcW w:w="137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Okrasna prevleka stola</w:t>
            </w:r>
          </w:p>
        </w:tc>
        <w:tc>
          <w:tcPr>
            <w:tcW w:w="396"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2731A7" w:rsidRPr="000455D5" w:rsidRDefault="002731A7" w:rsidP="000455D5">
            <w:pPr>
              <w:jc w:val="center"/>
              <w:rPr>
                <w:rFonts w:ascii="Arial" w:hAnsi="Arial" w:cs="Arial"/>
                <w:sz w:val="18"/>
                <w:szCs w:val="18"/>
              </w:rPr>
            </w:pPr>
            <w:r w:rsidRPr="000455D5">
              <w:rPr>
                <w:rFonts w:ascii="Arial" w:hAnsi="Arial" w:cs="Arial"/>
                <w:sz w:val="18"/>
                <w:szCs w:val="18"/>
              </w:rPr>
              <w:t>kom</w:t>
            </w:r>
          </w:p>
        </w:tc>
        <w:tc>
          <w:tcPr>
            <w:tcW w:w="506" w:type="pct"/>
            <w:tcBorders>
              <w:top w:val="single" w:sz="5" w:space="0" w:color="000000"/>
              <w:left w:val="single" w:sz="5" w:space="0" w:color="000000"/>
              <w:bottom w:val="single" w:sz="5" w:space="0" w:color="000000"/>
              <w:right w:val="single" w:sz="5" w:space="0" w:color="000000"/>
            </w:tcBorders>
            <w:vAlign w:val="bottom"/>
          </w:tcPr>
          <w:p w:rsidR="002731A7" w:rsidRPr="000455D5" w:rsidRDefault="002731A7" w:rsidP="000455D5">
            <w:pPr>
              <w:jc w:val="center"/>
              <w:rPr>
                <w:rFonts w:ascii="Arial" w:hAnsi="Arial" w:cs="Arial"/>
                <w:color w:val="000000"/>
                <w:sz w:val="18"/>
                <w:szCs w:val="18"/>
              </w:rPr>
            </w:pPr>
            <w:r w:rsidRPr="000455D5">
              <w:rPr>
                <w:rFonts w:ascii="Arial" w:hAnsi="Arial" w:cs="Arial"/>
                <w:color w:val="000000"/>
                <w:sz w:val="18"/>
                <w:szCs w:val="18"/>
              </w:rPr>
              <w:t>920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637" w:type="pct"/>
            <w:tcBorders>
              <w:top w:val="single" w:sz="5" w:space="0" w:color="000000"/>
              <w:left w:val="single" w:sz="5" w:space="0" w:color="000000"/>
              <w:bottom w:val="single" w:sz="5" w:space="0" w:color="000000"/>
              <w:right w:val="single" w:sz="5" w:space="0" w:color="000000"/>
            </w:tcBorders>
            <w:vAlign w:val="center"/>
          </w:tcPr>
          <w:p w:rsidR="002731A7" w:rsidRPr="000455D5" w:rsidRDefault="002731A7" w:rsidP="000455D5">
            <w:pPr>
              <w:jc w:val="center"/>
              <w:rPr>
                <w:rFonts w:ascii="Arial" w:hAnsi="Arial" w:cs="Arial"/>
                <w:color w:val="000000"/>
                <w:position w:val="-2"/>
                <w:sz w:val="18"/>
                <w:szCs w:val="18"/>
              </w:rPr>
            </w:pPr>
          </w:p>
        </w:tc>
        <w:tc>
          <w:tcPr>
            <w:tcW w:w="3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731A7" w:rsidRPr="000455D5" w:rsidRDefault="002731A7" w:rsidP="000455D5">
            <w:pPr>
              <w:jc w:val="center"/>
              <w:rPr>
                <w:rFonts w:ascii="Arial" w:hAnsi="Arial" w:cs="Arial"/>
                <w:color w:val="000000"/>
                <w:position w:val="-2"/>
                <w:sz w:val="18"/>
                <w:szCs w:val="18"/>
              </w:rPr>
            </w:pPr>
          </w:p>
        </w:tc>
      </w:tr>
      <w:tr w:rsidR="002731A7" w:rsidTr="002731A7">
        <w:tc>
          <w:tcPr>
            <w:tcW w:w="4084" w:type="pct"/>
            <w:gridSpan w:val="6"/>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731A7" w:rsidRPr="000455D5" w:rsidRDefault="002731A7" w:rsidP="000455D5">
            <w:pPr>
              <w:jc w:val="center"/>
              <w:rPr>
                <w:rFonts w:ascii="Arial" w:hAnsi="Arial" w:cs="Arial"/>
                <w:sz w:val="18"/>
                <w:szCs w:val="18"/>
              </w:rPr>
            </w:pPr>
            <w:r w:rsidRPr="000455D5">
              <w:rPr>
                <w:rFonts w:ascii="Arial" w:hAnsi="Arial" w:cs="Arial"/>
                <w:b/>
                <w:bCs/>
                <w:color w:val="000000"/>
                <w:position w:val="-2"/>
                <w:sz w:val="18"/>
                <w:szCs w:val="18"/>
                <w:shd w:val="clear" w:color="auto" w:fill="CCCCCC"/>
              </w:rPr>
              <w:t>Skupaj</w:t>
            </w:r>
          </w:p>
        </w:tc>
        <w:tc>
          <w:tcPr>
            <w:tcW w:w="36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731A7" w:rsidRPr="000455D5" w:rsidRDefault="002731A7" w:rsidP="000455D5">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731A7" w:rsidRPr="000455D5" w:rsidRDefault="002731A7" w:rsidP="000455D5">
            <w:pPr>
              <w:jc w:val="center"/>
              <w:rPr>
                <w:rFonts w:ascii="Arial" w:hAnsi="Arial" w:cs="Arial"/>
                <w:sz w:val="18"/>
                <w:szCs w:val="18"/>
              </w:rPr>
            </w:pPr>
          </w:p>
        </w:tc>
      </w:tr>
    </w:tbl>
    <w:p w:rsidR="000455D5" w:rsidRDefault="000455D5">
      <w:pPr>
        <w:spacing w:before="225" w:after="225" w:line="240" w:lineRule="auto"/>
        <w:jc w:val="both"/>
        <w:rPr>
          <w:rFonts w:ascii="Arial" w:hAnsi="Arial" w:cs="Arial"/>
          <w:color w:val="000000"/>
          <w:sz w:val="18"/>
          <w:szCs w:val="18"/>
        </w:rPr>
      </w:pPr>
      <w:r w:rsidRPr="000455D5">
        <w:rPr>
          <w:rFonts w:ascii="Arial" w:hAnsi="Arial" w:cs="Arial"/>
          <w:color w:val="000000"/>
          <w:sz w:val="18"/>
          <w:szCs w:val="18"/>
        </w:rPr>
        <w:t>Ocena količin je narejena na osnovi potreb preteklih let. Ocenjene količine za naročnika niso zavezujoče.</w:t>
      </w:r>
    </w:p>
    <w:p w:rsidR="000455D5" w:rsidRDefault="000455D5">
      <w:pPr>
        <w:spacing w:before="225" w:after="225" w:line="240" w:lineRule="auto"/>
        <w:jc w:val="both"/>
        <w:rPr>
          <w:rFonts w:ascii="Arial" w:hAnsi="Arial" w:cs="Arial"/>
          <w:b/>
          <w:color w:val="000000"/>
          <w:sz w:val="18"/>
          <w:szCs w:val="18"/>
        </w:rPr>
      </w:pPr>
    </w:p>
    <w:p w:rsidR="000455D5" w:rsidRPr="000455D5" w:rsidRDefault="000455D5">
      <w:pPr>
        <w:spacing w:before="225" w:after="225" w:line="240" w:lineRule="auto"/>
        <w:jc w:val="both"/>
        <w:rPr>
          <w:rFonts w:ascii="Arial" w:hAnsi="Arial" w:cs="Arial"/>
          <w:b/>
          <w:color w:val="000000"/>
          <w:sz w:val="18"/>
          <w:szCs w:val="18"/>
        </w:rPr>
      </w:pPr>
      <w:r w:rsidRPr="000455D5">
        <w:rPr>
          <w:rFonts w:ascii="Arial" w:hAnsi="Arial" w:cs="Arial"/>
          <w:b/>
          <w:color w:val="000000"/>
          <w:sz w:val="18"/>
          <w:szCs w:val="18"/>
        </w:rPr>
        <w:t>Sklop 2:</w:t>
      </w:r>
    </w:p>
    <w:tbl>
      <w:tblPr>
        <w:tblStyle w:val="NormalTablePHPDOCX"/>
        <w:tblW w:w="5000" w:type="pct"/>
        <w:jc w:val="center"/>
        <w:tblLook w:val="04A0" w:firstRow="1" w:lastRow="0" w:firstColumn="1" w:lastColumn="0" w:noHBand="0" w:noVBand="1"/>
      </w:tblPr>
      <w:tblGrid>
        <w:gridCol w:w="587"/>
        <w:gridCol w:w="2006"/>
        <w:gridCol w:w="847"/>
        <w:gridCol w:w="917"/>
        <w:gridCol w:w="997"/>
        <w:gridCol w:w="1687"/>
        <w:gridCol w:w="597"/>
        <w:gridCol w:w="1420"/>
      </w:tblGrid>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0455D5">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Zap. št.</w:t>
            </w:r>
          </w:p>
        </w:tc>
        <w:tc>
          <w:tcPr>
            <w:tcW w:w="1193"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546AD5" w:rsidRPr="000455D5" w:rsidRDefault="00546AD5" w:rsidP="000455D5">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Storitev</w:t>
            </w:r>
          </w:p>
        </w:tc>
        <w:tc>
          <w:tcPr>
            <w:tcW w:w="4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0455D5">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Enota</w:t>
            </w:r>
          </w:p>
        </w:tc>
        <w:tc>
          <w:tcPr>
            <w:tcW w:w="506"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546AD5" w:rsidRPr="000455D5" w:rsidRDefault="00546AD5" w:rsidP="000455D5">
            <w:pPr>
              <w:jc w:val="center"/>
              <w:rPr>
                <w:rFonts w:ascii="Arial" w:hAnsi="Arial" w:cs="Arial"/>
                <w:b/>
                <w:sz w:val="18"/>
                <w:szCs w:val="18"/>
              </w:rPr>
            </w:pPr>
            <w:r w:rsidRPr="000455D5">
              <w:rPr>
                <w:rFonts w:ascii="Arial" w:hAnsi="Arial" w:cs="Arial"/>
                <w:b/>
                <w:sz w:val="18"/>
                <w:szCs w:val="18"/>
              </w:rPr>
              <w:t>Količina</w:t>
            </w:r>
          </w:p>
        </w:tc>
        <w:tc>
          <w:tcPr>
            <w:tcW w:w="123" w:type="pct"/>
            <w:tcBorders>
              <w:top w:val="single" w:sz="5" w:space="0" w:color="000000"/>
              <w:left w:val="single" w:sz="5" w:space="0" w:color="000000"/>
              <w:bottom w:val="single" w:sz="5" w:space="0" w:color="000000"/>
              <w:right w:val="single" w:sz="5" w:space="0" w:color="000000"/>
            </w:tcBorders>
            <w:shd w:val="clear" w:color="auto" w:fill="D1D1D1"/>
          </w:tcPr>
          <w:p w:rsidR="00546AD5" w:rsidRPr="000455D5" w:rsidRDefault="00546AD5" w:rsidP="000455D5">
            <w:pPr>
              <w:jc w:val="center"/>
              <w:rPr>
                <w:rFonts w:ascii="Arial" w:hAnsi="Arial" w:cs="Arial"/>
                <w:b/>
                <w:bCs/>
                <w:color w:val="000000"/>
                <w:position w:val="-2"/>
                <w:sz w:val="18"/>
                <w:szCs w:val="18"/>
                <w:shd w:val="clear" w:color="auto" w:fill="D1D1D1"/>
              </w:rPr>
            </w:pPr>
            <w:r w:rsidRPr="000455D5">
              <w:rPr>
                <w:rFonts w:ascii="Arial" w:hAnsi="Arial" w:cs="Arial"/>
                <w:b/>
                <w:bCs/>
                <w:color w:val="000000"/>
                <w:position w:val="-2"/>
                <w:sz w:val="18"/>
                <w:szCs w:val="18"/>
                <w:shd w:val="clear" w:color="auto" w:fill="D1D1D1"/>
              </w:rPr>
              <w:t xml:space="preserve">Vrednost </w:t>
            </w:r>
            <w:r>
              <w:rPr>
                <w:rFonts w:ascii="Arial" w:hAnsi="Arial" w:cs="Arial"/>
                <w:b/>
                <w:bCs/>
                <w:color w:val="000000"/>
                <w:position w:val="-2"/>
                <w:sz w:val="18"/>
                <w:szCs w:val="18"/>
                <w:shd w:val="clear" w:color="auto" w:fill="D1D1D1"/>
              </w:rPr>
              <w:t xml:space="preserve">na enoto v EUR </w:t>
            </w:r>
            <w:r w:rsidRPr="000455D5">
              <w:rPr>
                <w:rFonts w:ascii="Arial" w:hAnsi="Arial" w:cs="Arial"/>
                <w:b/>
                <w:bCs/>
                <w:color w:val="000000"/>
                <w:position w:val="-2"/>
                <w:sz w:val="18"/>
                <w:szCs w:val="18"/>
                <w:shd w:val="clear" w:color="auto" w:fill="D1D1D1"/>
              </w:rPr>
              <w:t>brez DDV</w:t>
            </w:r>
          </w:p>
        </w:tc>
        <w:tc>
          <w:tcPr>
            <w:tcW w:w="11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0455D5">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Vrednost brez DDV</w:t>
            </w:r>
          </w:p>
        </w:tc>
        <w:tc>
          <w:tcPr>
            <w:tcW w:w="3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0455D5">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DDV</w:t>
            </w:r>
          </w:p>
        </w:tc>
        <w:tc>
          <w:tcPr>
            <w:tcW w:w="94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0455D5">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Vrednost z DDV</w:t>
            </w: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sz w:val="18"/>
                <w:szCs w:val="18"/>
              </w:rPr>
            </w:pPr>
            <w:r w:rsidRPr="000455D5">
              <w:rPr>
                <w:rFonts w:ascii="Arial" w:hAnsi="Arial" w:cs="Arial"/>
                <w:color w:val="000000"/>
                <w:position w:val="-2"/>
                <w:sz w:val="18"/>
                <w:szCs w:val="18"/>
              </w:rPr>
              <w:t>1</w:t>
            </w:r>
          </w:p>
        </w:tc>
        <w:tc>
          <w:tcPr>
            <w:tcW w:w="1193" w:type="pct"/>
            <w:tcBorders>
              <w:top w:val="single" w:sz="5" w:space="0" w:color="000000"/>
              <w:left w:val="single" w:sz="5" w:space="0" w:color="000000"/>
              <w:bottom w:val="single" w:sz="5" w:space="0" w:color="000000"/>
              <w:right w:val="single" w:sz="5" w:space="0" w:color="000000"/>
            </w:tcBorders>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Sklop 1:  Generalna priprava sobe na turistično sezono</w:t>
            </w:r>
          </w:p>
        </w:tc>
        <w:tc>
          <w:tcPr>
            <w:tcW w:w="4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komplet</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124</w:t>
            </w:r>
          </w:p>
        </w:tc>
        <w:tc>
          <w:tcPr>
            <w:tcW w:w="123" w:type="pct"/>
            <w:tcBorders>
              <w:top w:val="single" w:sz="5" w:space="0" w:color="000000"/>
              <w:left w:val="single" w:sz="5" w:space="0" w:color="000000"/>
              <w:bottom w:val="single" w:sz="5" w:space="0" w:color="000000"/>
              <w:right w:val="single" w:sz="5" w:space="0" w:color="000000"/>
            </w:tcBorders>
          </w:tcPr>
          <w:p w:rsidR="00546AD5" w:rsidRPr="000455D5" w:rsidRDefault="00546AD5" w:rsidP="000455D5">
            <w:pPr>
              <w:jc w:val="center"/>
              <w:rPr>
                <w:rFonts w:ascii="Arial" w:hAnsi="Arial" w:cs="Arial"/>
                <w:sz w:val="18"/>
                <w:szCs w:val="18"/>
              </w:rPr>
            </w:pPr>
          </w:p>
        </w:tc>
        <w:tc>
          <w:tcPr>
            <w:tcW w:w="11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sz w:val="18"/>
                <w:szCs w:val="18"/>
              </w:rPr>
            </w:pPr>
          </w:p>
        </w:tc>
        <w:tc>
          <w:tcPr>
            <w:tcW w:w="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sz w:val="18"/>
                <w:szCs w:val="18"/>
              </w:rPr>
            </w:pPr>
          </w:p>
        </w:tc>
        <w:tc>
          <w:tcPr>
            <w:tcW w:w="9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sz w:val="18"/>
                <w:szCs w:val="18"/>
              </w:rPr>
            </w:pP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2</w:t>
            </w:r>
          </w:p>
        </w:tc>
        <w:tc>
          <w:tcPr>
            <w:tcW w:w="1193" w:type="pct"/>
            <w:tcBorders>
              <w:top w:val="single" w:sz="5" w:space="0" w:color="000000"/>
              <w:left w:val="single" w:sz="5" w:space="0" w:color="000000"/>
              <w:bottom w:val="single" w:sz="5" w:space="0" w:color="000000"/>
              <w:right w:val="single" w:sz="5" w:space="0" w:color="000000"/>
            </w:tcBorders>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Sklop 2: Sobarske storitve ob menjavi gostov</w:t>
            </w:r>
          </w:p>
        </w:tc>
        <w:tc>
          <w:tcPr>
            <w:tcW w:w="4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komplet</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2000</w:t>
            </w:r>
          </w:p>
        </w:tc>
        <w:tc>
          <w:tcPr>
            <w:tcW w:w="123" w:type="pct"/>
            <w:tcBorders>
              <w:top w:val="single" w:sz="5" w:space="0" w:color="000000"/>
              <w:left w:val="single" w:sz="5" w:space="0" w:color="000000"/>
              <w:bottom w:val="single" w:sz="5" w:space="0" w:color="000000"/>
              <w:right w:val="single" w:sz="5" w:space="0" w:color="000000"/>
            </w:tcBorders>
          </w:tcPr>
          <w:p w:rsidR="00546AD5" w:rsidRPr="000455D5" w:rsidRDefault="00546AD5" w:rsidP="000455D5">
            <w:pPr>
              <w:jc w:val="center"/>
              <w:rPr>
                <w:rFonts w:ascii="Arial" w:hAnsi="Arial" w:cs="Arial"/>
                <w:color w:val="000000"/>
                <w:position w:val="-2"/>
                <w:sz w:val="18"/>
                <w:szCs w:val="18"/>
              </w:rPr>
            </w:pPr>
          </w:p>
        </w:tc>
        <w:tc>
          <w:tcPr>
            <w:tcW w:w="11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p>
        </w:tc>
        <w:tc>
          <w:tcPr>
            <w:tcW w:w="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p>
        </w:tc>
        <w:tc>
          <w:tcPr>
            <w:tcW w:w="9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3</w:t>
            </w:r>
          </w:p>
        </w:tc>
        <w:tc>
          <w:tcPr>
            <w:tcW w:w="1193" w:type="pct"/>
            <w:tcBorders>
              <w:top w:val="single" w:sz="5" w:space="0" w:color="000000"/>
              <w:left w:val="single" w:sz="5" w:space="0" w:color="000000"/>
              <w:bottom w:val="single" w:sz="5" w:space="0" w:color="000000"/>
              <w:right w:val="single" w:sz="5" w:space="0" w:color="000000"/>
            </w:tcBorders>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Sklop 3: Sobarska storitev pospravljanja in menjave posteljnine v primeru daljše zasedenosti sobe; osvežitev sobe</w:t>
            </w:r>
          </w:p>
        </w:tc>
        <w:tc>
          <w:tcPr>
            <w:tcW w:w="4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komplet</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200</w:t>
            </w:r>
          </w:p>
        </w:tc>
        <w:tc>
          <w:tcPr>
            <w:tcW w:w="123" w:type="pct"/>
            <w:tcBorders>
              <w:top w:val="single" w:sz="5" w:space="0" w:color="000000"/>
              <w:left w:val="single" w:sz="5" w:space="0" w:color="000000"/>
              <w:bottom w:val="single" w:sz="5" w:space="0" w:color="000000"/>
              <w:right w:val="single" w:sz="5" w:space="0" w:color="000000"/>
            </w:tcBorders>
          </w:tcPr>
          <w:p w:rsidR="00546AD5" w:rsidRPr="000455D5" w:rsidRDefault="00546AD5" w:rsidP="000455D5">
            <w:pPr>
              <w:jc w:val="center"/>
              <w:rPr>
                <w:rFonts w:ascii="Arial" w:hAnsi="Arial" w:cs="Arial"/>
                <w:color w:val="000000"/>
                <w:position w:val="-2"/>
                <w:sz w:val="18"/>
                <w:szCs w:val="18"/>
              </w:rPr>
            </w:pPr>
          </w:p>
        </w:tc>
        <w:tc>
          <w:tcPr>
            <w:tcW w:w="11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p>
        </w:tc>
        <w:tc>
          <w:tcPr>
            <w:tcW w:w="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p>
        </w:tc>
        <w:tc>
          <w:tcPr>
            <w:tcW w:w="9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4</w:t>
            </w:r>
          </w:p>
        </w:tc>
        <w:tc>
          <w:tcPr>
            <w:tcW w:w="1193" w:type="pct"/>
            <w:tcBorders>
              <w:top w:val="single" w:sz="5" w:space="0" w:color="000000"/>
              <w:left w:val="single" w:sz="5" w:space="0" w:color="000000"/>
              <w:bottom w:val="single" w:sz="5" w:space="0" w:color="000000"/>
              <w:right w:val="single" w:sz="5" w:space="0" w:color="000000"/>
            </w:tcBorders>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Sklop 4: Sobarska storitev osvežitve sobe</w:t>
            </w:r>
          </w:p>
        </w:tc>
        <w:tc>
          <w:tcPr>
            <w:tcW w:w="4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komplet</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300</w:t>
            </w:r>
          </w:p>
        </w:tc>
        <w:tc>
          <w:tcPr>
            <w:tcW w:w="123" w:type="pct"/>
            <w:tcBorders>
              <w:top w:val="single" w:sz="5" w:space="0" w:color="000000"/>
              <w:left w:val="single" w:sz="5" w:space="0" w:color="000000"/>
              <w:bottom w:val="single" w:sz="5" w:space="0" w:color="000000"/>
              <w:right w:val="single" w:sz="5" w:space="0" w:color="000000"/>
            </w:tcBorders>
          </w:tcPr>
          <w:p w:rsidR="00546AD5" w:rsidRPr="000455D5" w:rsidRDefault="00546AD5" w:rsidP="000455D5">
            <w:pPr>
              <w:jc w:val="center"/>
              <w:rPr>
                <w:rFonts w:ascii="Arial" w:hAnsi="Arial" w:cs="Arial"/>
                <w:color w:val="000000"/>
                <w:position w:val="-2"/>
                <w:sz w:val="18"/>
                <w:szCs w:val="18"/>
              </w:rPr>
            </w:pPr>
          </w:p>
        </w:tc>
        <w:tc>
          <w:tcPr>
            <w:tcW w:w="11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p>
        </w:tc>
        <w:tc>
          <w:tcPr>
            <w:tcW w:w="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p>
        </w:tc>
        <w:tc>
          <w:tcPr>
            <w:tcW w:w="9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r w:rsidRPr="000455D5">
              <w:rPr>
                <w:rFonts w:ascii="Arial" w:hAnsi="Arial" w:cs="Arial"/>
                <w:color w:val="000000"/>
                <w:position w:val="-2"/>
                <w:sz w:val="18"/>
                <w:szCs w:val="18"/>
              </w:rPr>
              <w:t>5</w:t>
            </w:r>
          </w:p>
        </w:tc>
        <w:tc>
          <w:tcPr>
            <w:tcW w:w="1193" w:type="pct"/>
            <w:tcBorders>
              <w:top w:val="single" w:sz="5" w:space="0" w:color="000000"/>
              <w:left w:val="single" w:sz="5" w:space="0" w:color="000000"/>
              <w:bottom w:val="single" w:sz="5" w:space="0" w:color="000000"/>
              <w:right w:val="single" w:sz="5" w:space="0" w:color="000000"/>
            </w:tcBorders>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Sklop 5: Čiščenje stopnišč in hodnikov</w:t>
            </w:r>
          </w:p>
        </w:tc>
        <w:tc>
          <w:tcPr>
            <w:tcW w:w="4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mesec</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0455D5" w:rsidRDefault="00546AD5" w:rsidP="000455D5">
            <w:pPr>
              <w:jc w:val="center"/>
              <w:rPr>
                <w:rFonts w:ascii="Arial" w:hAnsi="Arial" w:cs="Arial"/>
                <w:sz w:val="18"/>
                <w:szCs w:val="18"/>
              </w:rPr>
            </w:pPr>
            <w:r w:rsidRPr="000455D5">
              <w:rPr>
                <w:rFonts w:ascii="Arial" w:hAnsi="Arial" w:cs="Arial"/>
                <w:sz w:val="18"/>
                <w:szCs w:val="18"/>
              </w:rPr>
              <w:t>10</w:t>
            </w:r>
          </w:p>
        </w:tc>
        <w:tc>
          <w:tcPr>
            <w:tcW w:w="123" w:type="pct"/>
            <w:tcBorders>
              <w:top w:val="single" w:sz="5" w:space="0" w:color="000000"/>
              <w:left w:val="single" w:sz="5" w:space="0" w:color="000000"/>
              <w:bottom w:val="single" w:sz="5" w:space="0" w:color="000000"/>
              <w:right w:val="single" w:sz="5" w:space="0" w:color="000000"/>
            </w:tcBorders>
          </w:tcPr>
          <w:p w:rsidR="00546AD5" w:rsidRPr="000455D5" w:rsidRDefault="00546AD5" w:rsidP="000455D5">
            <w:pPr>
              <w:jc w:val="center"/>
              <w:rPr>
                <w:rFonts w:ascii="Arial" w:hAnsi="Arial" w:cs="Arial"/>
                <w:color w:val="000000"/>
                <w:position w:val="-2"/>
                <w:sz w:val="18"/>
                <w:szCs w:val="18"/>
              </w:rPr>
            </w:pPr>
          </w:p>
        </w:tc>
        <w:tc>
          <w:tcPr>
            <w:tcW w:w="11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p>
        </w:tc>
        <w:tc>
          <w:tcPr>
            <w:tcW w:w="3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p>
        </w:tc>
        <w:tc>
          <w:tcPr>
            <w:tcW w:w="9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0455D5">
            <w:pPr>
              <w:jc w:val="center"/>
              <w:rPr>
                <w:rFonts w:ascii="Arial" w:hAnsi="Arial" w:cs="Arial"/>
                <w:color w:val="000000"/>
                <w:position w:val="-2"/>
                <w:sz w:val="18"/>
                <w:szCs w:val="18"/>
              </w:rPr>
            </w:pPr>
          </w:p>
        </w:tc>
      </w:tr>
      <w:tr w:rsidR="00546AD5" w:rsidRPr="000455D5" w:rsidTr="00546AD5">
        <w:trPr>
          <w:jc w:val="center"/>
        </w:trPr>
        <w:tc>
          <w:tcPr>
            <w:tcW w:w="2615" w:type="pct"/>
            <w:gridSpan w:val="5"/>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46AD5" w:rsidRPr="000455D5" w:rsidRDefault="00546AD5" w:rsidP="000455D5">
            <w:pPr>
              <w:jc w:val="center"/>
              <w:rPr>
                <w:rFonts w:ascii="Arial" w:hAnsi="Arial" w:cs="Arial"/>
                <w:sz w:val="18"/>
                <w:szCs w:val="18"/>
              </w:rPr>
            </w:pPr>
            <w:r w:rsidRPr="000455D5">
              <w:rPr>
                <w:rFonts w:ascii="Arial" w:hAnsi="Arial" w:cs="Arial"/>
                <w:b/>
                <w:bCs/>
                <w:color w:val="000000"/>
                <w:position w:val="-2"/>
                <w:sz w:val="18"/>
                <w:szCs w:val="18"/>
                <w:shd w:val="clear" w:color="auto" w:fill="CCCCCC"/>
              </w:rPr>
              <w:t>Skupaj</w:t>
            </w:r>
          </w:p>
        </w:tc>
        <w:tc>
          <w:tcPr>
            <w:tcW w:w="110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46AD5" w:rsidRPr="000455D5" w:rsidRDefault="00546AD5" w:rsidP="000455D5">
            <w:pPr>
              <w:jc w:val="center"/>
              <w:rPr>
                <w:rFonts w:ascii="Arial" w:hAnsi="Arial" w:cs="Arial"/>
                <w:sz w:val="18"/>
                <w:szCs w:val="18"/>
              </w:rPr>
            </w:pPr>
          </w:p>
        </w:tc>
        <w:tc>
          <w:tcPr>
            <w:tcW w:w="34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46AD5" w:rsidRPr="000455D5" w:rsidRDefault="00546AD5" w:rsidP="000455D5">
            <w:pPr>
              <w:jc w:val="center"/>
              <w:rPr>
                <w:rFonts w:ascii="Arial" w:hAnsi="Arial" w:cs="Arial"/>
                <w:sz w:val="18"/>
                <w:szCs w:val="18"/>
              </w:rPr>
            </w:pPr>
          </w:p>
        </w:tc>
        <w:tc>
          <w:tcPr>
            <w:tcW w:w="94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46AD5" w:rsidRPr="000455D5" w:rsidRDefault="00546AD5" w:rsidP="000455D5">
            <w:pPr>
              <w:jc w:val="center"/>
              <w:rPr>
                <w:rFonts w:ascii="Arial" w:hAnsi="Arial" w:cs="Arial"/>
                <w:sz w:val="18"/>
                <w:szCs w:val="18"/>
              </w:rPr>
            </w:pPr>
          </w:p>
        </w:tc>
      </w:tr>
    </w:tbl>
    <w:p w:rsidR="000455D5" w:rsidRDefault="000455D5">
      <w:pPr>
        <w:spacing w:before="225" w:after="225" w:line="240" w:lineRule="auto"/>
        <w:jc w:val="both"/>
        <w:rPr>
          <w:rFonts w:ascii="Arial" w:hAnsi="Arial" w:cs="Arial"/>
          <w:color w:val="000000"/>
          <w:sz w:val="18"/>
          <w:szCs w:val="18"/>
        </w:rPr>
      </w:pPr>
    </w:p>
    <w:p w:rsidR="000455D5" w:rsidRPr="000455D5" w:rsidRDefault="000455D5" w:rsidP="000455D5">
      <w:pPr>
        <w:spacing w:before="225" w:after="225" w:line="240" w:lineRule="auto"/>
        <w:jc w:val="both"/>
        <w:rPr>
          <w:rFonts w:ascii="Arial" w:hAnsi="Arial" w:cs="Arial"/>
          <w:b/>
          <w:color w:val="000000"/>
          <w:sz w:val="18"/>
          <w:szCs w:val="18"/>
        </w:rPr>
      </w:pPr>
      <w:r w:rsidRPr="000455D5">
        <w:rPr>
          <w:rFonts w:ascii="Arial" w:hAnsi="Arial" w:cs="Arial"/>
          <w:b/>
          <w:color w:val="000000"/>
          <w:sz w:val="18"/>
          <w:szCs w:val="18"/>
        </w:rPr>
        <w:t xml:space="preserve">Sklop </w:t>
      </w:r>
      <w:r>
        <w:rPr>
          <w:rFonts w:ascii="Arial" w:hAnsi="Arial" w:cs="Arial"/>
          <w:b/>
          <w:color w:val="000000"/>
          <w:sz w:val="18"/>
          <w:szCs w:val="18"/>
        </w:rPr>
        <w:t>3</w:t>
      </w:r>
      <w:r w:rsidRPr="000455D5">
        <w:rPr>
          <w:rFonts w:ascii="Arial" w:hAnsi="Arial" w:cs="Arial"/>
          <w:b/>
          <w:color w:val="000000"/>
          <w:sz w:val="18"/>
          <w:szCs w:val="18"/>
        </w:rPr>
        <w:t>:</w:t>
      </w:r>
    </w:p>
    <w:tbl>
      <w:tblPr>
        <w:tblStyle w:val="NormalTablePHPDOCX"/>
        <w:tblW w:w="5000" w:type="pct"/>
        <w:jc w:val="center"/>
        <w:tblLook w:val="04A0" w:firstRow="1" w:lastRow="0" w:firstColumn="1" w:lastColumn="0" w:noHBand="0" w:noVBand="1"/>
      </w:tblPr>
      <w:tblGrid>
        <w:gridCol w:w="587"/>
        <w:gridCol w:w="1961"/>
        <w:gridCol w:w="877"/>
        <w:gridCol w:w="917"/>
        <w:gridCol w:w="998"/>
        <w:gridCol w:w="1792"/>
        <w:gridCol w:w="598"/>
        <w:gridCol w:w="1328"/>
      </w:tblGrid>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CC75A1">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lastRenderedPageBreak/>
              <w:t>Zap. št.</w:t>
            </w:r>
          </w:p>
        </w:tc>
        <w:tc>
          <w:tcPr>
            <w:tcW w:w="1083"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546AD5" w:rsidRPr="000455D5" w:rsidRDefault="00546AD5" w:rsidP="00CC75A1">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Storitev</w:t>
            </w:r>
          </w:p>
        </w:tc>
        <w:tc>
          <w:tcPr>
            <w:tcW w:w="4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CC75A1">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Enota</w:t>
            </w:r>
          </w:p>
        </w:tc>
        <w:tc>
          <w:tcPr>
            <w:tcW w:w="506"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546AD5" w:rsidRPr="000455D5" w:rsidRDefault="00546AD5" w:rsidP="00CC75A1">
            <w:pPr>
              <w:jc w:val="center"/>
              <w:rPr>
                <w:rFonts w:ascii="Arial" w:hAnsi="Arial" w:cs="Arial"/>
                <w:b/>
                <w:sz w:val="18"/>
                <w:szCs w:val="18"/>
              </w:rPr>
            </w:pPr>
            <w:r w:rsidRPr="000455D5">
              <w:rPr>
                <w:rFonts w:ascii="Arial" w:hAnsi="Arial" w:cs="Arial"/>
                <w:b/>
                <w:sz w:val="18"/>
                <w:szCs w:val="18"/>
              </w:rPr>
              <w:t>Količina</w:t>
            </w:r>
          </w:p>
        </w:tc>
        <w:tc>
          <w:tcPr>
            <w:tcW w:w="550" w:type="pct"/>
            <w:tcBorders>
              <w:top w:val="single" w:sz="5" w:space="0" w:color="000000"/>
              <w:left w:val="single" w:sz="5" w:space="0" w:color="000000"/>
              <w:bottom w:val="single" w:sz="5" w:space="0" w:color="000000"/>
              <w:right w:val="single" w:sz="5" w:space="0" w:color="000000"/>
            </w:tcBorders>
            <w:shd w:val="clear" w:color="auto" w:fill="D1D1D1"/>
          </w:tcPr>
          <w:p w:rsidR="00546AD5" w:rsidRPr="000455D5" w:rsidRDefault="00546AD5" w:rsidP="00CC75A1">
            <w:pPr>
              <w:jc w:val="center"/>
              <w:rPr>
                <w:rFonts w:ascii="Arial" w:hAnsi="Arial" w:cs="Arial"/>
                <w:b/>
                <w:bCs/>
                <w:color w:val="000000"/>
                <w:position w:val="-2"/>
                <w:sz w:val="18"/>
                <w:szCs w:val="18"/>
                <w:shd w:val="clear" w:color="auto" w:fill="D1D1D1"/>
              </w:rPr>
            </w:pPr>
            <w:r w:rsidRPr="000455D5">
              <w:rPr>
                <w:rFonts w:ascii="Arial" w:hAnsi="Arial" w:cs="Arial"/>
                <w:b/>
                <w:bCs/>
                <w:color w:val="000000"/>
                <w:position w:val="-2"/>
                <w:sz w:val="18"/>
                <w:szCs w:val="18"/>
                <w:shd w:val="clear" w:color="auto" w:fill="D1D1D1"/>
              </w:rPr>
              <w:t xml:space="preserve">Vrednost </w:t>
            </w:r>
            <w:r>
              <w:rPr>
                <w:rFonts w:ascii="Arial" w:hAnsi="Arial" w:cs="Arial"/>
                <w:b/>
                <w:bCs/>
                <w:color w:val="000000"/>
                <w:position w:val="-2"/>
                <w:sz w:val="18"/>
                <w:szCs w:val="18"/>
                <w:shd w:val="clear" w:color="auto" w:fill="D1D1D1"/>
              </w:rPr>
              <w:t xml:space="preserve">na enoto v EUR </w:t>
            </w:r>
            <w:r w:rsidRPr="000455D5">
              <w:rPr>
                <w:rFonts w:ascii="Arial" w:hAnsi="Arial" w:cs="Arial"/>
                <w:b/>
                <w:bCs/>
                <w:color w:val="000000"/>
                <w:position w:val="-2"/>
                <w:sz w:val="18"/>
                <w:szCs w:val="18"/>
                <w:shd w:val="clear" w:color="auto" w:fill="D1D1D1"/>
              </w:rPr>
              <w:t>brez DDV</w:t>
            </w:r>
          </w:p>
        </w:tc>
        <w:tc>
          <w:tcPr>
            <w:tcW w:w="9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CC75A1">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Vrednost brez DDV</w:t>
            </w:r>
          </w:p>
        </w:tc>
        <w:tc>
          <w:tcPr>
            <w:tcW w:w="33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CC75A1">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DDV</w:t>
            </w:r>
          </w:p>
        </w:tc>
        <w:tc>
          <w:tcPr>
            <w:tcW w:w="7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CC75A1">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Vrednost z DDV</w:t>
            </w: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sz w:val="18"/>
                <w:szCs w:val="18"/>
              </w:rPr>
            </w:pPr>
            <w:r w:rsidRPr="000455D5">
              <w:rPr>
                <w:rFonts w:ascii="Arial" w:hAnsi="Arial" w:cs="Arial"/>
                <w:color w:val="000000"/>
                <w:position w:val="-2"/>
                <w:sz w:val="18"/>
                <w:szCs w:val="18"/>
              </w:rPr>
              <w:t>1</w:t>
            </w:r>
          </w:p>
        </w:tc>
        <w:tc>
          <w:tcPr>
            <w:tcW w:w="1083"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Sklop 1:  Generalna priprava sobe na turistično sezono</w:t>
            </w:r>
          </w:p>
        </w:tc>
        <w:tc>
          <w:tcPr>
            <w:tcW w:w="4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komplet</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260</w:t>
            </w:r>
          </w:p>
        </w:tc>
        <w:tc>
          <w:tcPr>
            <w:tcW w:w="550" w:type="pct"/>
            <w:tcBorders>
              <w:top w:val="single" w:sz="5" w:space="0" w:color="000000"/>
              <w:left w:val="single" w:sz="5" w:space="0" w:color="000000"/>
              <w:bottom w:val="single" w:sz="5" w:space="0" w:color="000000"/>
              <w:right w:val="single" w:sz="5" w:space="0" w:color="000000"/>
            </w:tcBorders>
          </w:tcPr>
          <w:p w:rsidR="00546AD5" w:rsidRPr="000455D5" w:rsidRDefault="00546AD5" w:rsidP="006B7428">
            <w:pPr>
              <w:jc w:val="center"/>
              <w:rPr>
                <w:rFonts w:ascii="Arial" w:hAnsi="Arial" w:cs="Arial"/>
                <w:sz w:val="18"/>
                <w:szCs w:val="18"/>
              </w:rPr>
            </w:pPr>
          </w:p>
        </w:tc>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sz w:val="18"/>
                <w:szCs w:val="18"/>
              </w:rPr>
            </w:pP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sz w:val="18"/>
                <w:szCs w:val="18"/>
              </w:rPr>
            </w:pP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r w:rsidRPr="000455D5">
              <w:rPr>
                <w:rFonts w:ascii="Arial" w:hAnsi="Arial" w:cs="Arial"/>
                <w:color w:val="000000"/>
                <w:position w:val="-2"/>
                <w:sz w:val="18"/>
                <w:szCs w:val="18"/>
              </w:rPr>
              <w:t>2</w:t>
            </w:r>
          </w:p>
        </w:tc>
        <w:tc>
          <w:tcPr>
            <w:tcW w:w="1083"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Sklop 2: Sobarske storitve ob menjavi gostov</w:t>
            </w:r>
          </w:p>
        </w:tc>
        <w:tc>
          <w:tcPr>
            <w:tcW w:w="4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komplet</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4800</w:t>
            </w:r>
          </w:p>
        </w:tc>
        <w:tc>
          <w:tcPr>
            <w:tcW w:w="550" w:type="pct"/>
            <w:tcBorders>
              <w:top w:val="single" w:sz="5" w:space="0" w:color="000000"/>
              <w:left w:val="single" w:sz="5" w:space="0" w:color="000000"/>
              <w:bottom w:val="single" w:sz="5" w:space="0" w:color="000000"/>
              <w:right w:val="single" w:sz="5" w:space="0" w:color="000000"/>
            </w:tcBorders>
          </w:tcPr>
          <w:p w:rsidR="00546AD5" w:rsidRPr="000455D5" w:rsidRDefault="00546AD5" w:rsidP="006B7428">
            <w:pPr>
              <w:jc w:val="center"/>
              <w:rPr>
                <w:rFonts w:ascii="Arial" w:hAnsi="Arial" w:cs="Arial"/>
                <w:color w:val="000000"/>
                <w:position w:val="-2"/>
                <w:sz w:val="18"/>
                <w:szCs w:val="18"/>
              </w:rPr>
            </w:pPr>
          </w:p>
        </w:tc>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r w:rsidRPr="000455D5">
              <w:rPr>
                <w:rFonts w:ascii="Arial" w:hAnsi="Arial" w:cs="Arial"/>
                <w:color w:val="000000"/>
                <w:position w:val="-2"/>
                <w:sz w:val="18"/>
                <w:szCs w:val="18"/>
              </w:rPr>
              <w:t>3</w:t>
            </w:r>
          </w:p>
        </w:tc>
        <w:tc>
          <w:tcPr>
            <w:tcW w:w="1083"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Sklop 3: Sobarska storitev pospravljanja in menjave posteljnine v primeru daljše zasedenosti sobe; osvežitev sobe</w:t>
            </w:r>
          </w:p>
        </w:tc>
        <w:tc>
          <w:tcPr>
            <w:tcW w:w="4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komplet</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400</w:t>
            </w:r>
          </w:p>
        </w:tc>
        <w:tc>
          <w:tcPr>
            <w:tcW w:w="550" w:type="pct"/>
            <w:tcBorders>
              <w:top w:val="single" w:sz="5" w:space="0" w:color="000000"/>
              <w:left w:val="single" w:sz="5" w:space="0" w:color="000000"/>
              <w:bottom w:val="single" w:sz="5" w:space="0" w:color="000000"/>
              <w:right w:val="single" w:sz="5" w:space="0" w:color="000000"/>
            </w:tcBorders>
          </w:tcPr>
          <w:p w:rsidR="00546AD5" w:rsidRPr="000455D5" w:rsidRDefault="00546AD5" w:rsidP="006B7428">
            <w:pPr>
              <w:jc w:val="center"/>
              <w:rPr>
                <w:rFonts w:ascii="Arial" w:hAnsi="Arial" w:cs="Arial"/>
                <w:color w:val="000000"/>
                <w:position w:val="-2"/>
                <w:sz w:val="18"/>
                <w:szCs w:val="18"/>
              </w:rPr>
            </w:pPr>
          </w:p>
        </w:tc>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r w:rsidRPr="000455D5">
              <w:rPr>
                <w:rFonts w:ascii="Arial" w:hAnsi="Arial" w:cs="Arial"/>
                <w:color w:val="000000"/>
                <w:position w:val="-2"/>
                <w:sz w:val="18"/>
                <w:szCs w:val="18"/>
              </w:rPr>
              <w:t>4</w:t>
            </w:r>
          </w:p>
        </w:tc>
        <w:tc>
          <w:tcPr>
            <w:tcW w:w="1083" w:type="pct"/>
            <w:tcBorders>
              <w:top w:val="single" w:sz="5" w:space="0" w:color="000000"/>
              <w:left w:val="single" w:sz="5" w:space="0" w:color="000000"/>
              <w:bottom w:val="single" w:sz="5" w:space="0" w:color="000000"/>
              <w:right w:val="single" w:sz="5" w:space="0" w:color="000000"/>
            </w:tcBorders>
            <w:vAlign w:val="center"/>
          </w:tcPr>
          <w:p w:rsidR="00546AD5" w:rsidRPr="009E11C1" w:rsidRDefault="00546AD5" w:rsidP="006B7428">
            <w:pPr>
              <w:jc w:val="center"/>
              <w:rPr>
                <w:rFonts w:ascii="Arial" w:hAnsi="Arial" w:cs="Arial"/>
                <w:sz w:val="18"/>
                <w:szCs w:val="18"/>
              </w:rPr>
            </w:pPr>
            <w:r w:rsidRPr="009E11C1">
              <w:rPr>
                <w:rFonts w:ascii="Arial" w:hAnsi="Arial" w:cs="Arial"/>
                <w:sz w:val="18"/>
                <w:szCs w:val="18"/>
              </w:rPr>
              <w:t>Sklop 4: Sobarska storitev osvežitve sobe</w:t>
            </w:r>
          </w:p>
        </w:tc>
        <w:tc>
          <w:tcPr>
            <w:tcW w:w="4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Komplet</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500</w:t>
            </w:r>
          </w:p>
        </w:tc>
        <w:tc>
          <w:tcPr>
            <w:tcW w:w="550" w:type="pct"/>
            <w:tcBorders>
              <w:top w:val="single" w:sz="5" w:space="0" w:color="000000"/>
              <w:left w:val="single" w:sz="5" w:space="0" w:color="000000"/>
              <w:bottom w:val="single" w:sz="5" w:space="0" w:color="000000"/>
              <w:right w:val="single" w:sz="5" w:space="0" w:color="000000"/>
            </w:tcBorders>
          </w:tcPr>
          <w:p w:rsidR="00546AD5" w:rsidRPr="000455D5" w:rsidRDefault="00546AD5" w:rsidP="006B7428">
            <w:pPr>
              <w:jc w:val="center"/>
              <w:rPr>
                <w:rFonts w:ascii="Arial" w:hAnsi="Arial" w:cs="Arial"/>
                <w:color w:val="000000"/>
                <w:position w:val="-2"/>
                <w:sz w:val="18"/>
                <w:szCs w:val="18"/>
              </w:rPr>
            </w:pPr>
          </w:p>
        </w:tc>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r w:rsidRPr="000455D5">
              <w:rPr>
                <w:rFonts w:ascii="Arial" w:hAnsi="Arial" w:cs="Arial"/>
                <w:color w:val="000000"/>
                <w:position w:val="-2"/>
                <w:sz w:val="18"/>
                <w:szCs w:val="18"/>
              </w:rPr>
              <w:t>5</w:t>
            </w:r>
          </w:p>
        </w:tc>
        <w:tc>
          <w:tcPr>
            <w:tcW w:w="1083"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Sklop 5: Čiščenje stopnišč in hodnikov</w:t>
            </w:r>
          </w:p>
        </w:tc>
        <w:tc>
          <w:tcPr>
            <w:tcW w:w="4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Mesec</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6B7428">
            <w:pPr>
              <w:jc w:val="center"/>
              <w:rPr>
                <w:rFonts w:ascii="Arial" w:hAnsi="Arial" w:cs="Arial"/>
                <w:sz w:val="18"/>
                <w:szCs w:val="18"/>
              </w:rPr>
            </w:pPr>
            <w:r w:rsidRPr="006B7428">
              <w:rPr>
                <w:rFonts w:ascii="Arial" w:hAnsi="Arial" w:cs="Arial"/>
                <w:sz w:val="18"/>
                <w:szCs w:val="18"/>
              </w:rPr>
              <w:t>10</w:t>
            </w:r>
          </w:p>
        </w:tc>
        <w:tc>
          <w:tcPr>
            <w:tcW w:w="550" w:type="pct"/>
            <w:tcBorders>
              <w:top w:val="single" w:sz="5" w:space="0" w:color="000000"/>
              <w:left w:val="single" w:sz="5" w:space="0" w:color="000000"/>
              <w:bottom w:val="single" w:sz="5" w:space="0" w:color="000000"/>
              <w:right w:val="single" w:sz="5" w:space="0" w:color="000000"/>
            </w:tcBorders>
          </w:tcPr>
          <w:p w:rsidR="00546AD5" w:rsidRPr="000455D5" w:rsidRDefault="00546AD5" w:rsidP="006B7428">
            <w:pPr>
              <w:jc w:val="center"/>
              <w:rPr>
                <w:rFonts w:ascii="Arial" w:hAnsi="Arial" w:cs="Arial"/>
                <w:color w:val="000000"/>
                <w:position w:val="-2"/>
                <w:sz w:val="18"/>
                <w:szCs w:val="18"/>
              </w:rPr>
            </w:pPr>
          </w:p>
        </w:tc>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6B7428">
            <w:pPr>
              <w:jc w:val="center"/>
              <w:rPr>
                <w:rFonts w:ascii="Arial" w:hAnsi="Arial" w:cs="Arial"/>
                <w:color w:val="000000"/>
                <w:position w:val="-2"/>
                <w:sz w:val="18"/>
                <w:szCs w:val="18"/>
              </w:rPr>
            </w:pPr>
          </w:p>
        </w:tc>
      </w:tr>
      <w:tr w:rsidR="00546AD5" w:rsidRPr="000455D5" w:rsidTr="00546AD5">
        <w:trPr>
          <w:jc w:val="center"/>
        </w:trPr>
        <w:tc>
          <w:tcPr>
            <w:tcW w:w="2948" w:type="pct"/>
            <w:gridSpan w:val="5"/>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46AD5" w:rsidRPr="000455D5" w:rsidRDefault="00546AD5" w:rsidP="00CC75A1">
            <w:pPr>
              <w:jc w:val="center"/>
              <w:rPr>
                <w:rFonts w:ascii="Arial" w:hAnsi="Arial" w:cs="Arial"/>
                <w:sz w:val="18"/>
                <w:szCs w:val="18"/>
              </w:rPr>
            </w:pPr>
            <w:r w:rsidRPr="000455D5">
              <w:rPr>
                <w:rFonts w:ascii="Arial" w:hAnsi="Arial" w:cs="Arial"/>
                <w:b/>
                <w:bCs/>
                <w:color w:val="000000"/>
                <w:position w:val="-2"/>
                <w:sz w:val="18"/>
                <w:szCs w:val="18"/>
                <w:shd w:val="clear" w:color="auto" w:fill="CCCCCC"/>
              </w:rPr>
              <w:t>Skupaj</w:t>
            </w:r>
          </w:p>
        </w:tc>
        <w:tc>
          <w:tcPr>
            <w:tcW w:w="98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46AD5" w:rsidRPr="000455D5" w:rsidRDefault="00546AD5" w:rsidP="00CC75A1">
            <w:pPr>
              <w:jc w:val="center"/>
              <w:rPr>
                <w:rFonts w:ascii="Arial" w:hAnsi="Arial" w:cs="Arial"/>
                <w:sz w:val="18"/>
                <w:szCs w:val="18"/>
              </w:rPr>
            </w:pPr>
          </w:p>
        </w:tc>
        <w:tc>
          <w:tcPr>
            <w:tcW w:w="33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46AD5" w:rsidRPr="000455D5" w:rsidRDefault="00546AD5" w:rsidP="00CC75A1">
            <w:pPr>
              <w:jc w:val="center"/>
              <w:rPr>
                <w:rFonts w:ascii="Arial" w:hAnsi="Arial" w:cs="Arial"/>
                <w:sz w:val="18"/>
                <w:szCs w:val="18"/>
              </w:rPr>
            </w:pPr>
          </w:p>
        </w:tc>
        <w:tc>
          <w:tcPr>
            <w:tcW w:w="73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46AD5" w:rsidRPr="000455D5" w:rsidRDefault="00546AD5" w:rsidP="00CC75A1">
            <w:pPr>
              <w:jc w:val="center"/>
              <w:rPr>
                <w:rFonts w:ascii="Arial" w:hAnsi="Arial" w:cs="Arial"/>
                <w:sz w:val="18"/>
                <w:szCs w:val="18"/>
              </w:rPr>
            </w:pPr>
          </w:p>
        </w:tc>
      </w:tr>
    </w:tbl>
    <w:p w:rsidR="000455D5" w:rsidRDefault="000455D5">
      <w:pPr>
        <w:spacing w:before="225" w:after="225" w:line="240" w:lineRule="auto"/>
        <w:jc w:val="both"/>
        <w:rPr>
          <w:rFonts w:ascii="Arial" w:hAnsi="Arial" w:cs="Arial"/>
          <w:color w:val="000000"/>
          <w:sz w:val="18"/>
          <w:szCs w:val="18"/>
        </w:rPr>
      </w:pPr>
    </w:p>
    <w:p w:rsidR="006B7428" w:rsidRPr="000455D5" w:rsidRDefault="006B7428" w:rsidP="006B7428">
      <w:pPr>
        <w:spacing w:before="225" w:after="225" w:line="240" w:lineRule="auto"/>
        <w:jc w:val="both"/>
        <w:rPr>
          <w:rFonts w:ascii="Arial" w:hAnsi="Arial" w:cs="Arial"/>
          <w:b/>
          <w:color w:val="000000"/>
          <w:sz w:val="18"/>
          <w:szCs w:val="18"/>
        </w:rPr>
      </w:pPr>
      <w:r w:rsidRPr="000455D5">
        <w:rPr>
          <w:rFonts w:ascii="Arial" w:hAnsi="Arial" w:cs="Arial"/>
          <w:b/>
          <w:color w:val="000000"/>
          <w:sz w:val="18"/>
          <w:szCs w:val="18"/>
        </w:rPr>
        <w:t xml:space="preserve">Sklop </w:t>
      </w:r>
      <w:r>
        <w:rPr>
          <w:rFonts w:ascii="Arial" w:hAnsi="Arial" w:cs="Arial"/>
          <w:b/>
          <w:color w:val="000000"/>
          <w:sz w:val="18"/>
          <w:szCs w:val="18"/>
        </w:rPr>
        <w:t>4</w:t>
      </w:r>
      <w:r w:rsidRPr="000455D5">
        <w:rPr>
          <w:rFonts w:ascii="Arial" w:hAnsi="Arial" w:cs="Arial"/>
          <w:b/>
          <w:color w:val="000000"/>
          <w:sz w:val="18"/>
          <w:szCs w:val="18"/>
        </w:rPr>
        <w:t>:</w:t>
      </w:r>
    </w:p>
    <w:tbl>
      <w:tblPr>
        <w:tblStyle w:val="NormalTablePHPDOCX"/>
        <w:tblW w:w="5000" w:type="pct"/>
        <w:jc w:val="center"/>
        <w:tblLook w:val="04A0" w:firstRow="1" w:lastRow="0" w:firstColumn="1" w:lastColumn="0" w:noHBand="0" w:noVBand="1"/>
      </w:tblPr>
      <w:tblGrid>
        <w:gridCol w:w="587"/>
        <w:gridCol w:w="1961"/>
        <w:gridCol w:w="877"/>
        <w:gridCol w:w="917"/>
        <w:gridCol w:w="998"/>
        <w:gridCol w:w="1792"/>
        <w:gridCol w:w="598"/>
        <w:gridCol w:w="1328"/>
      </w:tblGrid>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CC75A1">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Zap. št.</w:t>
            </w:r>
          </w:p>
        </w:tc>
        <w:tc>
          <w:tcPr>
            <w:tcW w:w="1083"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546AD5" w:rsidRPr="000455D5" w:rsidRDefault="00546AD5" w:rsidP="00CC75A1">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Storitev</w:t>
            </w:r>
          </w:p>
        </w:tc>
        <w:tc>
          <w:tcPr>
            <w:tcW w:w="4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CC75A1">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Enota</w:t>
            </w:r>
          </w:p>
        </w:tc>
        <w:tc>
          <w:tcPr>
            <w:tcW w:w="506"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546AD5" w:rsidRPr="000455D5" w:rsidRDefault="00546AD5" w:rsidP="00CC75A1">
            <w:pPr>
              <w:jc w:val="center"/>
              <w:rPr>
                <w:rFonts w:ascii="Arial" w:hAnsi="Arial" w:cs="Arial"/>
                <w:b/>
                <w:sz w:val="18"/>
                <w:szCs w:val="18"/>
              </w:rPr>
            </w:pPr>
            <w:r w:rsidRPr="000455D5">
              <w:rPr>
                <w:rFonts w:ascii="Arial" w:hAnsi="Arial" w:cs="Arial"/>
                <w:b/>
                <w:sz w:val="18"/>
                <w:szCs w:val="18"/>
              </w:rPr>
              <w:t>Količina</w:t>
            </w:r>
          </w:p>
        </w:tc>
        <w:tc>
          <w:tcPr>
            <w:tcW w:w="550" w:type="pct"/>
            <w:tcBorders>
              <w:top w:val="single" w:sz="5" w:space="0" w:color="000000"/>
              <w:left w:val="single" w:sz="5" w:space="0" w:color="000000"/>
              <w:bottom w:val="single" w:sz="5" w:space="0" w:color="000000"/>
              <w:right w:val="single" w:sz="5" w:space="0" w:color="000000"/>
            </w:tcBorders>
            <w:shd w:val="clear" w:color="auto" w:fill="D1D1D1"/>
          </w:tcPr>
          <w:p w:rsidR="00546AD5" w:rsidRPr="000455D5" w:rsidRDefault="00546AD5" w:rsidP="00CC75A1">
            <w:pPr>
              <w:jc w:val="center"/>
              <w:rPr>
                <w:rFonts w:ascii="Arial" w:hAnsi="Arial" w:cs="Arial"/>
                <w:b/>
                <w:bCs/>
                <w:color w:val="000000"/>
                <w:position w:val="-2"/>
                <w:sz w:val="18"/>
                <w:szCs w:val="18"/>
                <w:shd w:val="clear" w:color="auto" w:fill="D1D1D1"/>
              </w:rPr>
            </w:pPr>
            <w:r w:rsidRPr="000455D5">
              <w:rPr>
                <w:rFonts w:ascii="Arial" w:hAnsi="Arial" w:cs="Arial"/>
                <w:b/>
                <w:bCs/>
                <w:color w:val="000000"/>
                <w:position w:val="-2"/>
                <w:sz w:val="18"/>
                <w:szCs w:val="18"/>
                <w:shd w:val="clear" w:color="auto" w:fill="D1D1D1"/>
              </w:rPr>
              <w:t xml:space="preserve">Vrednost </w:t>
            </w:r>
            <w:r>
              <w:rPr>
                <w:rFonts w:ascii="Arial" w:hAnsi="Arial" w:cs="Arial"/>
                <w:b/>
                <w:bCs/>
                <w:color w:val="000000"/>
                <w:position w:val="-2"/>
                <w:sz w:val="18"/>
                <w:szCs w:val="18"/>
                <w:shd w:val="clear" w:color="auto" w:fill="D1D1D1"/>
              </w:rPr>
              <w:t xml:space="preserve">na enoto v EUR </w:t>
            </w:r>
            <w:r w:rsidRPr="000455D5">
              <w:rPr>
                <w:rFonts w:ascii="Arial" w:hAnsi="Arial" w:cs="Arial"/>
                <w:b/>
                <w:bCs/>
                <w:color w:val="000000"/>
                <w:position w:val="-2"/>
                <w:sz w:val="18"/>
                <w:szCs w:val="18"/>
                <w:shd w:val="clear" w:color="auto" w:fill="D1D1D1"/>
              </w:rPr>
              <w:t>brez DDV</w:t>
            </w:r>
          </w:p>
        </w:tc>
        <w:tc>
          <w:tcPr>
            <w:tcW w:w="9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CC75A1">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Vrednost brez DDV</w:t>
            </w:r>
          </w:p>
        </w:tc>
        <w:tc>
          <w:tcPr>
            <w:tcW w:w="33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CC75A1">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DDV</w:t>
            </w:r>
          </w:p>
        </w:tc>
        <w:tc>
          <w:tcPr>
            <w:tcW w:w="7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46AD5" w:rsidRPr="000455D5" w:rsidRDefault="00546AD5" w:rsidP="00CC75A1">
            <w:pPr>
              <w:jc w:val="center"/>
              <w:rPr>
                <w:rFonts w:ascii="Arial" w:hAnsi="Arial" w:cs="Arial"/>
                <w:b/>
                <w:sz w:val="18"/>
                <w:szCs w:val="18"/>
              </w:rPr>
            </w:pPr>
            <w:r w:rsidRPr="000455D5">
              <w:rPr>
                <w:rFonts w:ascii="Arial" w:hAnsi="Arial" w:cs="Arial"/>
                <w:b/>
                <w:bCs/>
                <w:color w:val="000000"/>
                <w:position w:val="-2"/>
                <w:sz w:val="18"/>
                <w:szCs w:val="18"/>
                <w:shd w:val="clear" w:color="auto" w:fill="D1D1D1"/>
              </w:rPr>
              <w:t>Vrednost z DDV</w:t>
            </w: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sz w:val="18"/>
                <w:szCs w:val="18"/>
              </w:rPr>
            </w:pPr>
            <w:r w:rsidRPr="000455D5">
              <w:rPr>
                <w:rFonts w:ascii="Arial" w:hAnsi="Arial" w:cs="Arial"/>
                <w:color w:val="000000"/>
                <w:position w:val="-2"/>
                <w:sz w:val="18"/>
                <w:szCs w:val="18"/>
              </w:rPr>
              <w:t>1</w:t>
            </w:r>
          </w:p>
        </w:tc>
        <w:tc>
          <w:tcPr>
            <w:tcW w:w="1083"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Sklop 1:  Generalna priprava sobe na turistično sezono</w:t>
            </w:r>
          </w:p>
        </w:tc>
        <w:tc>
          <w:tcPr>
            <w:tcW w:w="4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komplet</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140</w:t>
            </w:r>
          </w:p>
        </w:tc>
        <w:tc>
          <w:tcPr>
            <w:tcW w:w="550" w:type="pct"/>
            <w:tcBorders>
              <w:top w:val="single" w:sz="5" w:space="0" w:color="000000"/>
              <w:left w:val="single" w:sz="5" w:space="0" w:color="000000"/>
              <w:bottom w:val="single" w:sz="5" w:space="0" w:color="000000"/>
              <w:right w:val="single" w:sz="5" w:space="0" w:color="000000"/>
            </w:tcBorders>
          </w:tcPr>
          <w:p w:rsidR="00546AD5" w:rsidRPr="000455D5" w:rsidRDefault="00546AD5" w:rsidP="00CC75A1">
            <w:pPr>
              <w:jc w:val="center"/>
              <w:rPr>
                <w:rFonts w:ascii="Arial" w:hAnsi="Arial" w:cs="Arial"/>
                <w:sz w:val="18"/>
                <w:szCs w:val="18"/>
              </w:rPr>
            </w:pPr>
          </w:p>
        </w:tc>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sz w:val="18"/>
                <w:szCs w:val="18"/>
              </w:rPr>
            </w:pP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sz w:val="18"/>
                <w:szCs w:val="18"/>
              </w:rPr>
            </w:pP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r w:rsidRPr="000455D5">
              <w:rPr>
                <w:rFonts w:ascii="Arial" w:hAnsi="Arial" w:cs="Arial"/>
                <w:color w:val="000000"/>
                <w:position w:val="-2"/>
                <w:sz w:val="18"/>
                <w:szCs w:val="18"/>
              </w:rPr>
              <w:t>2</w:t>
            </w:r>
          </w:p>
        </w:tc>
        <w:tc>
          <w:tcPr>
            <w:tcW w:w="1083"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Sklop 2: Sobarske storitve ob menjavi gostov</w:t>
            </w:r>
          </w:p>
        </w:tc>
        <w:tc>
          <w:tcPr>
            <w:tcW w:w="4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komplet</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3000</w:t>
            </w:r>
          </w:p>
        </w:tc>
        <w:tc>
          <w:tcPr>
            <w:tcW w:w="550" w:type="pct"/>
            <w:tcBorders>
              <w:top w:val="single" w:sz="5" w:space="0" w:color="000000"/>
              <w:left w:val="single" w:sz="5" w:space="0" w:color="000000"/>
              <w:bottom w:val="single" w:sz="5" w:space="0" w:color="000000"/>
              <w:right w:val="single" w:sz="5" w:space="0" w:color="000000"/>
            </w:tcBorders>
          </w:tcPr>
          <w:p w:rsidR="00546AD5" w:rsidRPr="000455D5" w:rsidRDefault="00546AD5" w:rsidP="00CC75A1">
            <w:pPr>
              <w:jc w:val="center"/>
              <w:rPr>
                <w:rFonts w:ascii="Arial" w:hAnsi="Arial" w:cs="Arial"/>
                <w:color w:val="000000"/>
                <w:position w:val="-2"/>
                <w:sz w:val="18"/>
                <w:szCs w:val="18"/>
              </w:rPr>
            </w:pPr>
          </w:p>
        </w:tc>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r w:rsidRPr="000455D5">
              <w:rPr>
                <w:rFonts w:ascii="Arial" w:hAnsi="Arial" w:cs="Arial"/>
                <w:color w:val="000000"/>
                <w:position w:val="-2"/>
                <w:sz w:val="18"/>
                <w:szCs w:val="18"/>
              </w:rPr>
              <w:t>3</w:t>
            </w:r>
          </w:p>
        </w:tc>
        <w:tc>
          <w:tcPr>
            <w:tcW w:w="1083"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Sklop 3: Sobarska storitev pospravljanja in menjave posteljnine v primeru daljše zasedenosti sobe; osvežitev sobe</w:t>
            </w:r>
          </w:p>
        </w:tc>
        <w:tc>
          <w:tcPr>
            <w:tcW w:w="4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komplet</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300</w:t>
            </w:r>
          </w:p>
        </w:tc>
        <w:tc>
          <w:tcPr>
            <w:tcW w:w="550" w:type="pct"/>
            <w:tcBorders>
              <w:top w:val="single" w:sz="5" w:space="0" w:color="000000"/>
              <w:left w:val="single" w:sz="5" w:space="0" w:color="000000"/>
              <w:bottom w:val="single" w:sz="5" w:space="0" w:color="000000"/>
              <w:right w:val="single" w:sz="5" w:space="0" w:color="000000"/>
            </w:tcBorders>
          </w:tcPr>
          <w:p w:rsidR="00546AD5" w:rsidRPr="000455D5" w:rsidRDefault="00546AD5" w:rsidP="00CC75A1">
            <w:pPr>
              <w:jc w:val="center"/>
              <w:rPr>
                <w:rFonts w:ascii="Arial" w:hAnsi="Arial" w:cs="Arial"/>
                <w:color w:val="000000"/>
                <w:position w:val="-2"/>
                <w:sz w:val="18"/>
                <w:szCs w:val="18"/>
              </w:rPr>
            </w:pPr>
          </w:p>
        </w:tc>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r w:rsidRPr="000455D5">
              <w:rPr>
                <w:rFonts w:ascii="Arial" w:hAnsi="Arial" w:cs="Arial"/>
                <w:color w:val="000000"/>
                <w:position w:val="-2"/>
                <w:sz w:val="18"/>
                <w:szCs w:val="18"/>
              </w:rPr>
              <w:t>4</w:t>
            </w:r>
          </w:p>
        </w:tc>
        <w:tc>
          <w:tcPr>
            <w:tcW w:w="1083"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Sklop 4: Sobarska storitev osvežitve sobe</w:t>
            </w:r>
          </w:p>
        </w:tc>
        <w:tc>
          <w:tcPr>
            <w:tcW w:w="4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Komplet</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300</w:t>
            </w:r>
          </w:p>
        </w:tc>
        <w:tc>
          <w:tcPr>
            <w:tcW w:w="550" w:type="pct"/>
            <w:tcBorders>
              <w:top w:val="single" w:sz="5" w:space="0" w:color="000000"/>
              <w:left w:val="single" w:sz="5" w:space="0" w:color="000000"/>
              <w:bottom w:val="single" w:sz="5" w:space="0" w:color="000000"/>
              <w:right w:val="single" w:sz="5" w:space="0" w:color="000000"/>
            </w:tcBorders>
          </w:tcPr>
          <w:p w:rsidR="00546AD5" w:rsidRPr="000455D5" w:rsidRDefault="00546AD5" w:rsidP="00CC75A1">
            <w:pPr>
              <w:jc w:val="center"/>
              <w:rPr>
                <w:rFonts w:ascii="Arial" w:hAnsi="Arial" w:cs="Arial"/>
                <w:color w:val="000000"/>
                <w:position w:val="-2"/>
                <w:sz w:val="18"/>
                <w:szCs w:val="18"/>
              </w:rPr>
            </w:pPr>
          </w:p>
        </w:tc>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p>
        </w:tc>
      </w:tr>
      <w:tr w:rsidR="00546AD5" w:rsidRPr="000455D5" w:rsidTr="00546AD5">
        <w:trPr>
          <w:jc w:val="center"/>
        </w:trPr>
        <w:tc>
          <w:tcPr>
            <w:tcW w:w="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r w:rsidRPr="000455D5">
              <w:rPr>
                <w:rFonts w:ascii="Arial" w:hAnsi="Arial" w:cs="Arial"/>
                <w:color w:val="000000"/>
                <w:position w:val="-2"/>
                <w:sz w:val="18"/>
                <w:szCs w:val="18"/>
              </w:rPr>
              <w:lastRenderedPageBreak/>
              <w:t>5</w:t>
            </w:r>
          </w:p>
        </w:tc>
        <w:tc>
          <w:tcPr>
            <w:tcW w:w="1083"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Sklop 5: Čiščenje stopnišč in hodnikov</w:t>
            </w:r>
          </w:p>
        </w:tc>
        <w:tc>
          <w:tcPr>
            <w:tcW w:w="4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Mesec</w:t>
            </w:r>
          </w:p>
        </w:tc>
        <w:tc>
          <w:tcPr>
            <w:tcW w:w="506" w:type="pct"/>
            <w:tcBorders>
              <w:top w:val="single" w:sz="5" w:space="0" w:color="000000"/>
              <w:left w:val="single" w:sz="5" w:space="0" w:color="000000"/>
              <w:bottom w:val="single" w:sz="5" w:space="0" w:color="000000"/>
              <w:right w:val="single" w:sz="5" w:space="0" w:color="000000"/>
            </w:tcBorders>
            <w:vAlign w:val="center"/>
          </w:tcPr>
          <w:p w:rsidR="00546AD5" w:rsidRPr="006B7428" w:rsidRDefault="00546AD5" w:rsidP="00CC75A1">
            <w:pPr>
              <w:jc w:val="center"/>
              <w:rPr>
                <w:rFonts w:ascii="Arial" w:hAnsi="Arial" w:cs="Arial"/>
                <w:sz w:val="18"/>
                <w:szCs w:val="18"/>
              </w:rPr>
            </w:pPr>
            <w:r w:rsidRPr="006B7428">
              <w:rPr>
                <w:rFonts w:ascii="Arial" w:hAnsi="Arial" w:cs="Arial"/>
                <w:sz w:val="18"/>
                <w:szCs w:val="18"/>
              </w:rPr>
              <w:t>10</w:t>
            </w:r>
          </w:p>
        </w:tc>
        <w:tc>
          <w:tcPr>
            <w:tcW w:w="550" w:type="pct"/>
            <w:tcBorders>
              <w:top w:val="single" w:sz="5" w:space="0" w:color="000000"/>
              <w:left w:val="single" w:sz="5" w:space="0" w:color="000000"/>
              <w:bottom w:val="single" w:sz="5" w:space="0" w:color="000000"/>
              <w:right w:val="single" w:sz="5" w:space="0" w:color="000000"/>
            </w:tcBorders>
          </w:tcPr>
          <w:p w:rsidR="00546AD5" w:rsidRPr="000455D5" w:rsidRDefault="00546AD5" w:rsidP="00CC75A1">
            <w:pPr>
              <w:jc w:val="center"/>
              <w:rPr>
                <w:rFonts w:ascii="Arial" w:hAnsi="Arial" w:cs="Arial"/>
                <w:color w:val="000000"/>
                <w:position w:val="-2"/>
                <w:sz w:val="18"/>
                <w:szCs w:val="18"/>
              </w:rPr>
            </w:pPr>
          </w:p>
        </w:tc>
        <w:tc>
          <w:tcPr>
            <w:tcW w:w="9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p>
        </w:tc>
        <w:tc>
          <w:tcPr>
            <w:tcW w:w="3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p>
        </w:tc>
        <w:tc>
          <w:tcPr>
            <w:tcW w:w="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46AD5" w:rsidRPr="000455D5" w:rsidRDefault="00546AD5" w:rsidP="00CC75A1">
            <w:pPr>
              <w:jc w:val="center"/>
              <w:rPr>
                <w:rFonts w:ascii="Arial" w:hAnsi="Arial" w:cs="Arial"/>
                <w:color w:val="000000"/>
                <w:position w:val="-2"/>
                <w:sz w:val="18"/>
                <w:szCs w:val="18"/>
              </w:rPr>
            </w:pPr>
          </w:p>
        </w:tc>
      </w:tr>
      <w:tr w:rsidR="00546AD5" w:rsidRPr="000455D5" w:rsidTr="00546AD5">
        <w:trPr>
          <w:jc w:val="center"/>
        </w:trPr>
        <w:tc>
          <w:tcPr>
            <w:tcW w:w="2948" w:type="pct"/>
            <w:gridSpan w:val="5"/>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46AD5" w:rsidRPr="000455D5" w:rsidRDefault="00546AD5" w:rsidP="00CC75A1">
            <w:pPr>
              <w:jc w:val="center"/>
              <w:rPr>
                <w:rFonts w:ascii="Arial" w:hAnsi="Arial" w:cs="Arial"/>
                <w:sz w:val="18"/>
                <w:szCs w:val="18"/>
              </w:rPr>
            </w:pPr>
            <w:r w:rsidRPr="000455D5">
              <w:rPr>
                <w:rFonts w:ascii="Arial" w:hAnsi="Arial" w:cs="Arial"/>
                <w:b/>
                <w:bCs/>
                <w:color w:val="000000"/>
                <w:position w:val="-2"/>
                <w:sz w:val="18"/>
                <w:szCs w:val="18"/>
                <w:shd w:val="clear" w:color="auto" w:fill="CCCCCC"/>
              </w:rPr>
              <w:t>Skupaj</w:t>
            </w:r>
          </w:p>
        </w:tc>
        <w:tc>
          <w:tcPr>
            <w:tcW w:w="98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46AD5" w:rsidRPr="000455D5" w:rsidRDefault="00546AD5" w:rsidP="00CC75A1">
            <w:pPr>
              <w:jc w:val="center"/>
              <w:rPr>
                <w:rFonts w:ascii="Arial" w:hAnsi="Arial" w:cs="Arial"/>
                <w:sz w:val="18"/>
                <w:szCs w:val="18"/>
              </w:rPr>
            </w:pPr>
          </w:p>
        </w:tc>
        <w:tc>
          <w:tcPr>
            <w:tcW w:w="33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46AD5" w:rsidRPr="000455D5" w:rsidRDefault="00546AD5" w:rsidP="00CC75A1">
            <w:pPr>
              <w:jc w:val="center"/>
              <w:rPr>
                <w:rFonts w:ascii="Arial" w:hAnsi="Arial" w:cs="Arial"/>
                <w:sz w:val="18"/>
                <w:szCs w:val="18"/>
              </w:rPr>
            </w:pPr>
          </w:p>
        </w:tc>
        <w:tc>
          <w:tcPr>
            <w:tcW w:w="73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46AD5" w:rsidRPr="000455D5" w:rsidRDefault="00546AD5" w:rsidP="00CC75A1">
            <w:pPr>
              <w:jc w:val="center"/>
              <w:rPr>
                <w:rFonts w:ascii="Arial" w:hAnsi="Arial" w:cs="Arial"/>
                <w:sz w:val="18"/>
                <w:szCs w:val="18"/>
              </w:rPr>
            </w:pPr>
          </w:p>
        </w:tc>
      </w:tr>
    </w:tbl>
    <w:p w:rsidR="00C92ADE" w:rsidRPr="00C92ADE" w:rsidRDefault="00C92ADE" w:rsidP="00C92ADE">
      <w:pPr>
        <w:jc w:val="both"/>
        <w:rPr>
          <w:rFonts w:ascii="Arial" w:hAnsi="Arial" w:cs="Arial"/>
          <w:sz w:val="18"/>
          <w:szCs w:val="18"/>
        </w:rPr>
      </w:pPr>
    </w:p>
    <w:p w:rsidR="00C92ADE" w:rsidRPr="00C92ADE" w:rsidRDefault="00C92ADE" w:rsidP="00C92ADE">
      <w:pPr>
        <w:jc w:val="both"/>
        <w:rPr>
          <w:rFonts w:ascii="Arial" w:hAnsi="Arial" w:cs="Arial"/>
          <w:sz w:val="18"/>
          <w:szCs w:val="18"/>
        </w:rPr>
      </w:pPr>
      <w:r w:rsidRPr="00C92ADE">
        <w:rPr>
          <w:rFonts w:ascii="Arial" w:hAnsi="Arial" w:cs="Arial"/>
          <w:sz w:val="18"/>
          <w:szCs w:val="18"/>
        </w:rPr>
        <w:t xml:space="preserve">Količine  v zgornjih tabelah </w:t>
      </w:r>
      <w:r>
        <w:rPr>
          <w:rFonts w:ascii="Arial" w:hAnsi="Arial" w:cs="Arial"/>
          <w:sz w:val="18"/>
          <w:szCs w:val="18"/>
        </w:rPr>
        <w:t xml:space="preserve">(za sklop 2, 3 in 4) </w:t>
      </w:r>
      <w:r w:rsidRPr="00C92ADE">
        <w:rPr>
          <w:rFonts w:ascii="Arial" w:hAnsi="Arial" w:cs="Arial"/>
          <w:sz w:val="18"/>
          <w:szCs w:val="18"/>
        </w:rPr>
        <w:t>so predvidene za vse štiri sezone (2019</w:t>
      </w:r>
      <w:r>
        <w:rPr>
          <w:rFonts w:ascii="Arial" w:hAnsi="Arial" w:cs="Arial"/>
          <w:sz w:val="18"/>
          <w:szCs w:val="18"/>
        </w:rPr>
        <w:t xml:space="preserve"> </w:t>
      </w:r>
      <w:r w:rsidRPr="00C92ADE">
        <w:rPr>
          <w:rFonts w:ascii="Arial" w:hAnsi="Arial" w:cs="Arial"/>
          <w:sz w:val="18"/>
          <w:szCs w:val="18"/>
        </w:rPr>
        <w:t>-</w:t>
      </w:r>
      <w:r>
        <w:rPr>
          <w:rFonts w:ascii="Arial" w:hAnsi="Arial" w:cs="Arial"/>
          <w:sz w:val="18"/>
          <w:szCs w:val="18"/>
        </w:rPr>
        <w:t xml:space="preserve"> </w:t>
      </w:r>
      <w:r w:rsidRPr="00C92ADE">
        <w:rPr>
          <w:rFonts w:ascii="Arial" w:hAnsi="Arial" w:cs="Arial"/>
          <w:sz w:val="18"/>
          <w:szCs w:val="18"/>
        </w:rPr>
        <w:t xml:space="preserve">2022) in so ocenjene izkustveno, na podlagi podatkov iz prejšnjih let. Količine iz te ponudbe za naročnika niso zavezujoče, saj nanje nima vpliva. Za obračun storitev se konec vsakega meseca iz evidence dejansko izvedenih sobarskih storitev povzame dejansko izvedene količine posameznih sklopov in na osnovi tega se pripravi račun. </w:t>
      </w:r>
    </w:p>
    <w:p w:rsidR="00C92ADE" w:rsidRPr="00C92ADE" w:rsidRDefault="00C92ADE" w:rsidP="00C92ADE">
      <w:pPr>
        <w:jc w:val="both"/>
        <w:rPr>
          <w:rFonts w:ascii="Arial" w:hAnsi="Arial" w:cs="Arial"/>
          <w:sz w:val="18"/>
          <w:szCs w:val="18"/>
        </w:rPr>
      </w:pPr>
      <w:r w:rsidRPr="00C92ADE">
        <w:rPr>
          <w:rFonts w:ascii="Arial" w:hAnsi="Arial" w:cs="Arial"/>
          <w:sz w:val="18"/>
          <w:szCs w:val="18"/>
        </w:rPr>
        <w:t>Cena vključuje stroške dela, čistil, toaletni papir, vrečk za smeti, vso potrebno delovno opremo (metle, krpe, sesalci,..). Cena ne vključuje stroškov tekočih mil, dišav, sredstev za pomivanje posode (za goste), katere izvajalcu pravočasno priskrbi naročnik.</w:t>
      </w:r>
    </w:p>
    <w:p w:rsidR="000455D5" w:rsidRDefault="000455D5">
      <w:pPr>
        <w:spacing w:before="225" w:after="225" w:line="240" w:lineRule="auto"/>
        <w:jc w:val="both"/>
        <w:rPr>
          <w:rFonts w:ascii="Arial" w:hAnsi="Arial" w:cs="Arial"/>
          <w:color w:val="000000"/>
          <w:sz w:val="18"/>
          <w:szCs w:val="18"/>
        </w:rPr>
      </w:pPr>
    </w:p>
    <w:p w:rsidR="00151F84" w:rsidRDefault="008D58B1">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C92ADE" w:rsidRDefault="00C92ADE">
      <w:pPr>
        <w:spacing w:before="225" w:after="225" w:line="240" w:lineRule="auto"/>
        <w:jc w:val="both"/>
        <w:rPr>
          <w:rFonts w:ascii="Arial" w:hAnsi="Arial" w:cs="Arial"/>
          <w:b/>
          <w:bCs/>
          <w:color w:val="000000"/>
          <w:sz w:val="18"/>
          <w:szCs w:val="18"/>
        </w:rPr>
      </w:pPr>
    </w:p>
    <w:p w:rsidR="000455D5" w:rsidRDefault="008D58B1">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0455D5">
        <w:rPr>
          <w:rFonts w:ascii="Arial" w:hAnsi="Arial" w:cs="Arial"/>
          <w:b/>
          <w:color w:val="000000"/>
          <w:sz w:val="18"/>
          <w:szCs w:val="18"/>
        </w:rPr>
        <w:t>e</w:t>
      </w:r>
      <w:r>
        <w:rPr>
          <w:rFonts w:ascii="Arial" w:hAnsi="Arial" w:cs="Arial"/>
          <w:color w:val="000000"/>
          <w:sz w:val="18"/>
          <w:szCs w:val="18"/>
        </w:rPr>
        <w:t> </w:t>
      </w:r>
    </w:p>
    <w:p w:rsidR="00151F84" w:rsidRDefault="008D58B1">
      <w:pPr>
        <w:spacing w:before="225" w:after="225" w:line="240" w:lineRule="auto"/>
        <w:jc w:val="both"/>
      </w:pPr>
      <w:r>
        <w:rPr>
          <w:rFonts w:ascii="Arial" w:hAnsi="Arial" w:cs="Arial"/>
          <w:color w:val="000000"/>
          <w:sz w:val="18"/>
          <w:szCs w:val="18"/>
        </w:rPr>
        <w:t>Ponudba velja najmanj 60 dni od roka za predložitev ponudb.</w:t>
      </w:r>
    </w:p>
    <w:p w:rsidR="00C92ADE" w:rsidRDefault="008D58B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C92ADE" w:rsidRDefault="00C92ADE">
      <w:pPr>
        <w:spacing w:before="225" w:after="225" w:line="240" w:lineRule="auto"/>
        <w:jc w:val="both"/>
        <w:rPr>
          <w:rFonts w:ascii="Arial" w:hAnsi="Arial" w:cs="Arial"/>
          <w:b/>
          <w:bCs/>
          <w:color w:val="000000"/>
          <w:sz w:val="18"/>
          <w:szCs w:val="18"/>
        </w:rPr>
      </w:pPr>
    </w:p>
    <w:p w:rsidR="00151F84" w:rsidRDefault="008D58B1">
      <w:pPr>
        <w:spacing w:before="225" w:after="225" w:line="240" w:lineRule="auto"/>
        <w:jc w:val="both"/>
      </w:pPr>
      <w:r>
        <w:rPr>
          <w:rFonts w:ascii="Arial" w:hAnsi="Arial" w:cs="Arial"/>
          <w:b/>
          <w:bCs/>
          <w:color w:val="000000"/>
          <w:sz w:val="18"/>
          <w:szCs w:val="18"/>
        </w:rPr>
        <w:t>IV. Podatki o plačilu </w:t>
      </w:r>
    </w:p>
    <w:p w:rsidR="00151F84" w:rsidRDefault="008D58B1">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rsidR="00C92ADE" w:rsidRDefault="008D58B1" w:rsidP="00C92ADE">
      <w:pPr>
        <w:spacing w:after="0" w:line="240" w:lineRule="auto"/>
        <w:jc w:val="both"/>
        <w:rPr>
          <w:rFonts w:ascii="Arial" w:hAnsi="Arial" w:cs="Arial"/>
          <w:color w:val="000000"/>
          <w:sz w:val="18"/>
          <w:szCs w:val="18"/>
        </w:rPr>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rsidR="00C92ADE" w:rsidRDefault="00C92ADE">
      <w:pPr>
        <w:rPr>
          <w:rFonts w:ascii="Arial" w:hAnsi="Arial" w:cs="Arial"/>
          <w:color w:val="000000"/>
          <w:sz w:val="18"/>
          <w:szCs w:val="18"/>
        </w:rPr>
      </w:pPr>
      <w:r>
        <w:rPr>
          <w:rFonts w:ascii="Arial" w:hAnsi="Arial" w:cs="Arial"/>
          <w:color w:val="000000"/>
          <w:sz w:val="18"/>
          <w:szCs w:val="18"/>
        </w:rPr>
        <w:br w:type="page"/>
      </w:r>
    </w:p>
    <w:p w:rsidR="00151F84" w:rsidRDefault="00151F84" w:rsidP="00C92ADE">
      <w:pPr>
        <w:spacing w:after="0" w:line="240" w:lineRule="auto"/>
        <w:jc w:val="both"/>
      </w:pPr>
    </w:p>
    <w:p w:rsidR="00151F84" w:rsidRDefault="008D58B1">
      <w:pPr>
        <w:spacing w:after="0"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V. Podatki o gospodarskem subjektu</w:t>
      </w:r>
    </w:p>
    <w:p w:rsidR="00C92ADE" w:rsidRPr="00C92ADE" w:rsidRDefault="00C92ADE">
      <w:pPr>
        <w:spacing w:after="0" w:line="240" w:lineRule="auto"/>
        <w:jc w:val="both"/>
        <w:rPr>
          <w:rFonts w:ascii="Arial" w:hAnsi="Arial" w:cs="Arial"/>
          <w:color w:val="000000"/>
          <w:sz w:val="18"/>
          <w:szCs w:val="18"/>
        </w:rPr>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51F8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r w:rsidR="00151F8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r w:rsidR="00151F8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r w:rsidR="00151F8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r w:rsidR="00151F8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r w:rsidR="00151F8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r w:rsidR="00151F8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r w:rsidR="00151F8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r w:rsidR="00151F8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r w:rsidR="00151F8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r w:rsidR="00151F8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r w:rsidR="00151F8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r w:rsidR="00151F8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1F84" w:rsidRDefault="008D58B1">
            <w:r>
              <w:rPr>
                <w:rFonts w:ascii="Arial" w:hAnsi="Arial" w:cs="Arial"/>
                <w:color w:val="000000"/>
                <w:position w:val="-2"/>
                <w:sz w:val="18"/>
                <w:szCs w:val="18"/>
              </w:rPr>
              <w:t> </w:t>
            </w:r>
          </w:p>
        </w:tc>
      </w:tr>
    </w:tbl>
    <w:p w:rsidR="00151F84" w:rsidRDefault="00151F84"/>
    <w:tbl>
      <w:tblPr>
        <w:tblStyle w:val="NormalTablePHPDOCX"/>
        <w:tblW w:w="8745" w:type="dxa"/>
        <w:tblInd w:w="108" w:type="dxa"/>
        <w:tblLook w:val="04A0" w:firstRow="1" w:lastRow="0" w:firstColumn="1" w:lastColumn="0" w:noHBand="0" w:noVBand="1"/>
      </w:tblPr>
      <w:tblGrid>
        <w:gridCol w:w="4080"/>
        <w:gridCol w:w="4665"/>
      </w:tblGrid>
      <w:tr w:rsidR="00151F84">
        <w:tc>
          <w:tcPr>
            <w:tcW w:w="4080" w:type="dxa"/>
            <w:gridSpan w:val="2"/>
            <w:tcMar>
              <w:top w:w="75" w:type="dxa"/>
              <w:bottom w:w="75" w:type="dxa"/>
            </w:tcMar>
            <w:vAlign w:val="center"/>
          </w:tcPr>
          <w:p w:rsidR="00151F84" w:rsidRDefault="00151F84">
            <w:pPr>
              <w:spacing w:before="135" w:after="135"/>
              <w:jc w:val="both"/>
              <w:textAlignment w:val="center"/>
            </w:pPr>
          </w:p>
        </w:tc>
      </w:tr>
      <w:tr w:rsidR="00151F84">
        <w:tc>
          <w:tcPr>
            <w:tcW w:w="4080" w:type="dxa"/>
            <w:tcMar>
              <w:top w:w="75" w:type="dxa"/>
              <w:bottom w:w="75" w:type="dxa"/>
            </w:tcMar>
            <w:vAlign w:val="center"/>
          </w:tcPr>
          <w:p w:rsidR="00151F84" w:rsidRDefault="008D58B1">
            <w:r>
              <w:rPr>
                <w:rFonts w:ascii="Arial" w:hAnsi="Arial" w:cs="Arial"/>
                <w:color w:val="000000"/>
                <w:position w:val="-2"/>
                <w:sz w:val="18"/>
                <w:szCs w:val="18"/>
              </w:rPr>
              <w:t>Kraj in datum:</w:t>
            </w:r>
          </w:p>
        </w:tc>
        <w:tc>
          <w:tcPr>
            <w:tcW w:w="0" w:type="auto"/>
            <w:tcMar>
              <w:top w:w="75" w:type="dxa"/>
              <w:bottom w:w="75" w:type="dxa"/>
            </w:tcMar>
            <w:vAlign w:val="center"/>
          </w:tcPr>
          <w:p w:rsidR="00151F84" w:rsidRDefault="008D58B1">
            <w:pPr>
              <w:jc w:val="center"/>
            </w:pPr>
            <w:r>
              <w:rPr>
                <w:rFonts w:ascii="Arial" w:hAnsi="Arial" w:cs="Arial"/>
                <w:color w:val="000000"/>
                <w:position w:val="-2"/>
                <w:sz w:val="18"/>
                <w:szCs w:val="18"/>
              </w:rPr>
              <w:t>Ime in priimek: _____________________</w:t>
            </w:r>
          </w:p>
        </w:tc>
      </w:tr>
      <w:tr w:rsidR="00151F84">
        <w:tc>
          <w:tcPr>
            <w:tcW w:w="4080" w:type="dxa"/>
            <w:tcMar>
              <w:top w:w="75" w:type="dxa"/>
              <w:bottom w:w="75" w:type="dxa"/>
            </w:tcMar>
            <w:vAlign w:val="center"/>
          </w:tcPr>
          <w:p w:rsidR="00151F84" w:rsidRDefault="008D58B1">
            <w:r>
              <w:rPr>
                <w:rFonts w:ascii="Arial" w:hAnsi="Arial" w:cs="Arial"/>
                <w:color w:val="000000"/>
                <w:position w:val="-2"/>
                <w:sz w:val="18"/>
                <w:szCs w:val="18"/>
              </w:rPr>
              <w:t> </w:t>
            </w:r>
          </w:p>
        </w:tc>
        <w:tc>
          <w:tcPr>
            <w:tcW w:w="0" w:type="auto"/>
            <w:tcMar>
              <w:top w:w="75" w:type="dxa"/>
              <w:bottom w:w="75" w:type="dxa"/>
            </w:tcMar>
            <w:vAlign w:val="center"/>
          </w:tcPr>
          <w:p w:rsidR="00151F84" w:rsidRDefault="00151F84"/>
          <w:p w:rsidR="00151F84" w:rsidRDefault="008D58B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151F84" w:rsidRDefault="00151F84">
      <w:pPr>
        <w:sectPr w:rsidR="00151F84" w:rsidSect="00C843DA">
          <w:footerReference w:type="default" r:id="rId8"/>
          <w:pgSz w:w="11906" w:h="16838"/>
          <w:pgMar w:top="1418" w:right="1418" w:bottom="1418" w:left="1418" w:header="567" w:footer="596" w:gutter="0"/>
          <w:cols w:space="708"/>
          <w:docGrid w:linePitch="360"/>
        </w:sectPr>
      </w:pPr>
    </w:p>
    <w:p w:rsidR="00C843DA" w:rsidRPr="00590863" w:rsidRDefault="008D58B1" w:rsidP="00C843DA">
      <w:pPr>
        <w:spacing w:after="0"/>
        <w:jc w:val="right"/>
        <w:rPr>
          <w:rFonts w:ascii="Arial" w:hAnsi="Arial" w:cs="Arial"/>
          <w:sz w:val="18"/>
          <w:szCs w:val="18"/>
        </w:rPr>
      </w:pPr>
      <w:r w:rsidRPr="00590863">
        <w:rPr>
          <w:rFonts w:ascii="Arial" w:hAnsi="Arial" w:cs="Arial"/>
          <w:sz w:val="18"/>
          <w:szCs w:val="18"/>
        </w:rPr>
        <w:lastRenderedPageBreak/>
        <w:t>Obrazec št: 2</w:t>
      </w:r>
    </w:p>
    <w:p w:rsidR="00C843DA" w:rsidRPr="00252358" w:rsidRDefault="00C843DA" w:rsidP="00C843DA"/>
    <w:p w:rsidR="00C843DA" w:rsidRDefault="008D58B1" w:rsidP="00C843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C843DA" w:rsidRDefault="00C843DA" w:rsidP="00C843DA">
      <w:pPr>
        <w:spacing w:after="120"/>
        <w:rPr>
          <w:rFonts w:ascii="Arial" w:hAnsi="Arial" w:cs="Arial"/>
        </w:rPr>
      </w:pPr>
    </w:p>
    <w:p w:rsidR="00151F84" w:rsidRDefault="008D58B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Izbira izvajalca pralniških in sobarskih storitev za potrebe UP Študentski domovi</w:t>
      </w:r>
      <w:r>
        <w:rPr>
          <w:rFonts w:ascii="Arial" w:hAnsi="Arial" w:cs="Arial"/>
          <w:color w:val="000000"/>
          <w:sz w:val="18"/>
          <w:szCs w:val="18"/>
        </w:rPr>
        <w:t>«,</w:t>
      </w:r>
    </w:p>
    <w:p w:rsidR="00151F84" w:rsidRDefault="008D58B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151F84" w:rsidRDefault="008D58B1">
      <w:pPr>
        <w:spacing w:before="225" w:after="225" w:line="240" w:lineRule="auto"/>
        <w:jc w:val="both"/>
      </w:pPr>
      <w:r>
        <w:rPr>
          <w:rFonts w:ascii="Arial" w:hAnsi="Arial" w:cs="Arial"/>
          <w:i/>
          <w:iCs/>
          <w:color w:val="000000"/>
          <w:sz w:val="18"/>
          <w:szCs w:val="18"/>
        </w:rPr>
        <w:t>(naziv ponudnika, partnerja v skupni ponudbi)</w:t>
      </w:r>
    </w:p>
    <w:p w:rsidR="00151F84" w:rsidRDefault="008D58B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151F84" w:rsidRDefault="008D58B1">
            <w:pPr>
              <w:numPr>
                <w:ilvl w:val="0"/>
                <w:numId w:val="2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151F84" w:rsidRDefault="008D58B1">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numPr>
                <w:ilvl w:val="0"/>
                <w:numId w:val="2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151F84" w:rsidRDefault="008D58B1">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151F84" w:rsidRDefault="008D58B1">
            <w:pPr>
              <w:numPr>
                <w:ilvl w:val="0"/>
                <w:numId w:val="2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151F84" w:rsidRDefault="008D58B1">
            <w:pPr>
              <w:numPr>
                <w:ilvl w:val="0"/>
                <w:numId w:val="2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151F84" w:rsidRDefault="008D58B1">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151F84" w:rsidRDefault="008D58B1">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151F84" w:rsidRDefault="008D58B1">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151F84" w:rsidRDefault="008D58B1">
            <w:pPr>
              <w:numPr>
                <w:ilvl w:val="0"/>
                <w:numId w:val="2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151F84" w:rsidRDefault="008D58B1">
            <w:pPr>
              <w:numPr>
                <w:ilvl w:val="0"/>
                <w:numId w:val="2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151F84" w:rsidRDefault="008D58B1">
            <w:pPr>
              <w:numPr>
                <w:ilvl w:val="0"/>
                <w:numId w:val="2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151F84" w:rsidRDefault="008D58B1">
            <w:pPr>
              <w:numPr>
                <w:ilvl w:val="0"/>
                <w:numId w:val="2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151F84" w:rsidRDefault="008D58B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151F84" w:rsidRDefault="008D58B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Univerza na Primorskem Študentski domovi, Ankaranska cesta 7, 6000 Koper</w:t>
      </w:r>
      <w:r>
        <w:rPr>
          <w:rFonts w:ascii="Arial" w:hAnsi="Arial" w:cs="Arial"/>
          <w:color w:val="000000"/>
          <w:sz w:val="18"/>
          <w:szCs w:val="18"/>
        </w:rPr>
        <w:t>  v zvezi z oddajo javnega naročila za namene </w:t>
      </w:r>
      <w:r>
        <w:rPr>
          <w:rFonts w:ascii="Arial" w:hAnsi="Arial" w:cs="Arial"/>
          <w:b/>
          <w:bCs/>
          <w:color w:val="000000"/>
          <w:sz w:val="18"/>
          <w:szCs w:val="18"/>
        </w:rPr>
        <w:t>Izbira izvajalca pralniških in sobarskih storitev za potrebe UP Študentski domovi,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151F84" w:rsidRDefault="008D58B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51F84">
        <w:tc>
          <w:tcPr>
            <w:tcW w:w="2500" w:type="pct"/>
            <w:tcMar>
              <w:top w:w="75" w:type="dxa"/>
              <w:bottom w:w="75" w:type="dxa"/>
            </w:tcMar>
            <w:vAlign w:val="center"/>
          </w:tcPr>
          <w:p w:rsidR="00151F84" w:rsidRDefault="008D58B1">
            <w:r>
              <w:rPr>
                <w:rFonts w:ascii="Arial" w:hAnsi="Arial" w:cs="Arial"/>
                <w:color w:val="000000"/>
                <w:position w:val="-2"/>
                <w:sz w:val="18"/>
                <w:szCs w:val="18"/>
              </w:rPr>
              <w:t>Kraj in datum:</w:t>
            </w:r>
          </w:p>
        </w:tc>
        <w:tc>
          <w:tcPr>
            <w:tcW w:w="0" w:type="auto"/>
            <w:tcMar>
              <w:top w:w="75" w:type="dxa"/>
              <w:bottom w:w="75" w:type="dxa"/>
            </w:tcMar>
            <w:vAlign w:val="center"/>
          </w:tcPr>
          <w:p w:rsidR="00151F84" w:rsidRDefault="008D58B1">
            <w:r>
              <w:rPr>
                <w:rFonts w:ascii="Arial" w:hAnsi="Arial" w:cs="Arial"/>
                <w:color w:val="000000"/>
                <w:position w:val="-2"/>
                <w:sz w:val="18"/>
                <w:szCs w:val="18"/>
              </w:rPr>
              <w:t>Ime in priimek: _____________________</w:t>
            </w:r>
          </w:p>
        </w:tc>
      </w:tr>
      <w:tr w:rsidR="00151F84">
        <w:tc>
          <w:tcPr>
            <w:tcW w:w="2500" w:type="pct"/>
            <w:tcMar>
              <w:top w:w="75" w:type="dxa"/>
              <w:bottom w:w="75" w:type="dxa"/>
            </w:tcMar>
            <w:vAlign w:val="center"/>
          </w:tcPr>
          <w:p w:rsidR="00151F84" w:rsidRDefault="008D58B1">
            <w:r>
              <w:rPr>
                <w:rFonts w:ascii="Arial" w:hAnsi="Arial" w:cs="Arial"/>
                <w:color w:val="000000"/>
                <w:position w:val="-2"/>
                <w:sz w:val="18"/>
                <w:szCs w:val="18"/>
              </w:rPr>
              <w:t> </w:t>
            </w:r>
          </w:p>
        </w:tc>
        <w:tc>
          <w:tcPr>
            <w:tcW w:w="0" w:type="auto"/>
            <w:tcMar>
              <w:top w:w="75" w:type="dxa"/>
              <w:bottom w:w="75" w:type="dxa"/>
            </w:tcMar>
            <w:vAlign w:val="center"/>
          </w:tcPr>
          <w:p w:rsidR="00151F84" w:rsidRDefault="00151F84"/>
          <w:p w:rsidR="00151F84" w:rsidRDefault="008D58B1">
            <w:pPr>
              <w:jc w:val="center"/>
            </w:pPr>
            <w:r>
              <w:rPr>
                <w:rFonts w:ascii="Arial" w:hAnsi="Arial" w:cs="Arial"/>
                <w:color w:val="A9A9A9"/>
                <w:position w:val="-2"/>
                <w:sz w:val="18"/>
                <w:szCs w:val="18"/>
              </w:rPr>
              <w:t>(žig in podpis)</w:t>
            </w:r>
          </w:p>
        </w:tc>
      </w:tr>
    </w:tbl>
    <w:p w:rsidR="00151F84" w:rsidRDefault="008D58B1">
      <w:pPr>
        <w:spacing w:before="225" w:after="225" w:line="240" w:lineRule="auto"/>
        <w:jc w:val="both"/>
      </w:pPr>
      <w:r>
        <w:rPr>
          <w:rFonts w:ascii="Arial" w:hAnsi="Arial" w:cs="Arial"/>
          <w:color w:val="000000"/>
          <w:sz w:val="18"/>
          <w:szCs w:val="18"/>
        </w:rPr>
        <w:t> </w:t>
      </w:r>
    </w:p>
    <w:p w:rsidR="00151F84" w:rsidRDefault="00151F84">
      <w:pPr>
        <w:sectPr w:rsidR="00151F84" w:rsidSect="00C843DA">
          <w:footerReference w:type="default" r:id="rId9"/>
          <w:pgSz w:w="11906" w:h="16838"/>
          <w:pgMar w:top="1418" w:right="1418" w:bottom="1418" w:left="1418" w:header="567" w:footer="596" w:gutter="0"/>
          <w:cols w:space="708"/>
          <w:docGrid w:linePitch="360"/>
        </w:sectPr>
      </w:pPr>
    </w:p>
    <w:p w:rsidR="00C843DA" w:rsidRPr="00590863" w:rsidRDefault="008D58B1" w:rsidP="00C843DA">
      <w:pPr>
        <w:spacing w:after="0"/>
        <w:jc w:val="right"/>
        <w:rPr>
          <w:rFonts w:ascii="Arial" w:hAnsi="Arial" w:cs="Arial"/>
          <w:sz w:val="18"/>
          <w:szCs w:val="18"/>
        </w:rPr>
      </w:pPr>
      <w:r w:rsidRPr="00590863">
        <w:rPr>
          <w:rFonts w:ascii="Arial" w:hAnsi="Arial" w:cs="Arial"/>
          <w:sz w:val="18"/>
          <w:szCs w:val="18"/>
        </w:rPr>
        <w:lastRenderedPageBreak/>
        <w:t>Obrazec št: 3</w:t>
      </w:r>
    </w:p>
    <w:p w:rsidR="00C843DA" w:rsidRPr="00252358" w:rsidRDefault="00C843DA" w:rsidP="00C843DA"/>
    <w:p w:rsidR="00C843DA" w:rsidRDefault="008D58B1" w:rsidP="00C843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C843DA" w:rsidRDefault="00C843DA" w:rsidP="00C843DA">
      <w:pPr>
        <w:spacing w:after="120"/>
        <w:rPr>
          <w:rFonts w:ascii="Arial" w:hAnsi="Arial" w:cs="Arial"/>
        </w:rPr>
      </w:pPr>
    </w:p>
    <w:p w:rsidR="009E11C1" w:rsidRPr="009E11C1" w:rsidRDefault="009E11C1">
      <w:pPr>
        <w:spacing w:before="225" w:after="225" w:line="240" w:lineRule="auto"/>
        <w:jc w:val="both"/>
        <w:rPr>
          <w:rFonts w:ascii="Arial" w:hAnsi="Arial" w:cs="Arial"/>
          <w:color w:val="000000"/>
          <w:sz w:val="18"/>
          <w:szCs w:val="18"/>
        </w:rPr>
      </w:pPr>
      <w:r>
        <w:rPr>
          <w:rFonts w:ascii="Arial" w:hAnsi="Arial" w:cs="Arial"/>
          <w:color w:val="000000"/>
          <w:sz w:val="18"/>
          <w:szCs w:val="18"/>
        </w:rPr>
        <w:t>Spodaj podpisani zastopnik gospodarskega subjekta ______________________________________ pod kazensko in materialno odgovornostjo izjavlja, da je gospodarski subjekt izvedel sledeče referenčne storitve:</w:t>
      </w:r>
    </w:p>
    <w:tbl>
      <w:tblPr>
        <w:tblStyle w:val="TableGridPHPDOCX"/>
        <w:tblW w:w="9381"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8"/>
        <w:gridCol w:w="1212"/>
        <w:gridCol w:w="2661"/>
        <w:gridCol w:w="1418"/>
        <w:gridCol w:w="1701"/>
        <w:gridCol w:w="1701"/>
      </w:tblGrid>
      <w:tr w:rsidR="009E11C1" w:rsidTr="009E11C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E11C1" w:rsidRPr="009E11C1" w:rsidRDefault="009E11C1" w:rsidP="009E11C1">
            <w:pPr>
              <w:jc w:val="center"/>
              <w:rPr>
                <w:rFonts w:ascii="Arial" w:hAnsi="Arial" w:cs="Arial"/>
                <w:sz w:val="18"/>
                <w:szCs w:val="18"/>
              </w:rPr>
            </w:pPr>
            <w:r w:rsidRPr="009E11C1">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E11C1" w:rsidRPr="009E11C1" w:rsidRDefault="009E11C1" w:rsidP="009E11C1">
            <w:pPr>
              <w:jc w:val="center"/>
              <w:rPr>
                <w:rFonts w:ascii="Arial" w:hAnsi="Arial" w:cs="Arial"/>
                <w:sz w:val="18"/>
                <w:szCs w:val="18"/>
              </w:rPr>
            </w:pPr>
            <w:r w:rsidRPr="009E11C1">
              <w:rPr>
                <w:rFonts w:ascii="Arial" w:hAnsi="Arial" w:cs="Arial"/>
                <w:b/>
                <w:bCs/>
                <w:color w:val="000000"/>
                <w:position w:val="-2"/>
                <w:sz w:val="18"/>
                <w:szCs w:val="18"/>
                <w:shd w:val="clear" w:color="auto" w:fill="CCCCCC"/>
              </w:rPr>
              <w:t>Naročnik</w:t>
            </w:r>
            <w:r w:rsidRPr="009E11C1">
              <w:rPr>
                <w:rFonts w:ascii="Arial" w:hAnsi="Arial" w:cs="Arial"/>
                <w:b/>
                <w:bCs/>
                <w:color w:val="000000"/>
                <w:position w:val="-2"/>
                <w:sz w:val="18"/>
                <w:szCs w:val="18"/>
                <w:shd w:val="clear" w:color="auto" w:fill="CCCCCC"/>
              </w:rPr>
              <w:br/>
              <w:t>(naziv, naslov)</w:t>
            </w:r>
          </w:p>
        </w:tc>
        <w:tc>
          <w:tcPr>
            <w:tcW w:w="266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E11C1" w:rsidRPr="009E11C1" w:rsidRDefault="009E11C1" w:rsidP="009E11C1">
            <w:pPr>
              <w:shd w:val="clear" w:color="auto" w:fill="CCCCCC"/>
              <w:jc w:val="center"/>
              <w:textAlignment w:val="center"/>
              <w:rPr>
                <w:rFonts w:ascii="Arial" w:hAnsi="Arial" w:cs="Arial"/>
                <w:sz w:val="18"/>
                <w:szCs w:val="18"/>
              </w:rPr>
            </w:pPr>
            <w:r w:rsidRPr="009E11C1">
              <w:rPr>
                <w:rFonts w:ascii="Arial" w:hAnsi="Arial" w:cs="Arial"/>
                <w:b/>
                <w:bCs/>
                <w:color w:val="000000"/>
                <w:position w:val="-2"/>
                <w:sz w:val="18"/>
                <w:szCs w:val="18"/>
                <w:shd w:val="clear" w:color="auto" w:fill="CCCCCC"/>
              </w:rPr>
              <w:t>Predmet</w:t>
            </w:r>
          </w:p>
          <w:p w:rsidR="009E11C1" w:rsidRDefault="009E11C1" w:rsidP="009E11C1">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w:t>
            </w:r>
            <w:r w:rsidRPr="009E11C1">
              <w:rPr>
                <w:rFonts w:ascii="Arial" w:hAnsi="Arial" w:cs="Arial"/>
                <w:b/>
                <w:bCs/>
                <w:color w:val="000000"/>
                <w:position w:val="-2"/>
                <w:sz w:val="18"/>
                <w:szCs w:val="18"/>
                <w:shd w:val="clear" w:color="auto" w:fill="CCCCCC"/>
              </w:rPr>
              <w:t>ogodbe</w:t>
            </w:r>
            <w:r>
              <w:rPr>
                <w:rFonts w:ascii="Arial" w:hAnsi="Arial" w:cs="Arial"/>
                <w:b/>
                <w:bCs/>
                <w:color w:val="000000"/>
                <w:position w:val="-2"/>
                <w:sz w:val="18"/>
                <w:szCs w:val="18"/>
                <w:shd w:val="clear" w:color="auto" w:fill="CCCCCC"/>
              </w:rPr>
              <w:t xml:space="preserve"> / naročila</w:t>
            </w:r>
          </w:p>
          <w:p w:rsidR="009E11C1" w:rsidRPr="009E11C1" w:rsidRDefault="009E11C1" w:rsidP="009E11C1">
            <w:pPr>
              <w:shd w:val="clear" w:color="auto" w:fill="CCCCCC"/>
              <w:jc w:val="center"/>
              <w:textAlignment w:val="center"/>
              <w:rPr>
                <w:rFonts w:ascii="Arial" w:hAnsi="Arial" w:cs="Arial"/>
                <w:bCs/>
                <w:color w:val="000000"/>
                <w:position w:val="-2"/>
                <w:sz w:val="18"/>
                <w:szCs w:val="18"/>
                <w:shd w:val="clear" w:color="auto" w:fill="CCCCCC"/>
              </w:rPr>
            </w:pPr>
            <w:r w:rsidRPr="009E11C1">
              <w:rPr>
                <w:rFonts w:ascii="Arial" w:hAnsi="Arial" w:cs="Arial"/>
                <w:bCs/>
                <w:color w:val="000000"/>
                <w:position w:val="-2"/>
                <w:sz w:val="18"/>
                <w:szCs w:val="18"/>
                <w:shd w:val="clear" w:color="auto" w:fill="CCCCCC"/>
              </w:rPr>
              <w:t>(ponudnik obkroži vrsto storitev, ki jih je izvajal)</w:t>
            </w:r>
          </w:p>
        </w:tc>
        <w:tc>
          <w:tcPr>
            <w:tcW w:w="141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E11C1" w:rsidRPr="009E11C1" w:rsidRDefault="009E11C1" w:rsidP="009E11C1">
            <w:pPr>
              <w:jc w:val="center"/>
              <w:rPr>
                <w:rFonts w:ascii="Arial" w:hAnsi="Arial" w:cs="Arial"/>
                <w:sz w:val="18"/>
                <w:szCs w:val="18"/>
              </w:rPr>
            </w:pPr>
            <w:r w:rsidRPr="009E11C1">
              <w:rPr>
                <w:rFonts w:ascii="Arial" w:hAnsi="Arial" w:cs="Arial"/>
                <w:b/>
                <w:bCs/>
                <w:color w:val="000000"/>
                <w:position w:val="-2"/>
                <w:sz w:val="18"/>
                <w:szCs w:val="18"/>
                <w:shd w:val="clear" w:color="auto" w:fill="CCCCCC"/>
              </w:rPr>
              <w:t>Čas realizacije</w:t>
            </w:r>
            <w:r w:rsidRPr="009E11C1">
              <w:rPr>
                <w:rFonts w:ascii="Arial" w:hAnsi="Arial" w:cs="Arial"/>
                <w:b/>
                <w:bCs/>
                <w:color w:val="000000"/>
                <w:position w:val="-2"/>
                <w:sz w:val="18"/>
                <w:szCs w:val="18"/>
                <w:shd w:val="clear" w:color="auto" w:fill="CCCCCC"/>
              </w:rPr>
              <w:br/>
              <w:t>(od mesec/leto do mesec/leto)</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E11C1" w:rsidRPr="009E11C1" w:rsidRDefault="009E11C1" w:rsidP="009E11C1">
            <w:pPr>
              <w:jc w:val="center"/>
              <w:rPr>
                <w:rFonts w:ascii="Arial" w:hAnsi="Arial" w:cs="Arial"/>
                <w:sz w:val="18"/>
                <w:szCs w:val="18"/>
              </w:rPr>
            </w:pPr>
            <w:r w:rsidRPr="009E11C1">
              <w:rPr>
                <w:rFonts w:ascii="Arial" w:hAnsi="Arial" w:cs="Arial"/>
                <w:b/>
                <w:bCs/>
                <w:color w:val="000000"/>
                <w:position w:val="-2"/>
                <w:sz w:val="18"/>
                <w:szCs w:val="18"/>
                <w:shd w:val="clear" w:color="auto" w:fill="CCCCCC"/>
              </w:rPr>
              <w:t>Vrednost izvedenih storitev v EUR brez DDV</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E11C1" w:rsidRPr="009E11C1" w:rsidRDefault="009E11C1" w:rsidP="009E11C1">
            <w:pPr>
              <w:jc w:val="center"/>
              <w:rPr>
                <w:rFonts w:ascii="Arial" w:hAnsi="Arial" w:cs="Arial"/>
                <w:sz w:val="18"/>
                <w:szCs w:val="18"/>
              </w:rPr>
            </w:pPr>
            <w:r w:rsidRPr="009E11C1">
              <w:rPr>
                <w:rFonts w:ascii="Arial" w:hAnsi="Arial" w:cs="Arial"/>
                <w:b/>
                <w:bCs/>
                <w:color w:val="000000"/>
                <w:position w:val="-2"/>
                <w:sz w:val="18"/>
                <w:szCs w:val="18"/>
                <w:shd w:val="clear" w:color="auto" w:fill="CCCCCC"/>
              </w:rPr>
              <w:t>Kontaktna oseba pri naročniku</w:t>
            </w:r>
            <w:r w:rsidRPr="009E11C1">
              <w:rPr>
                <w:rFonts w:ascii="Arial" w:hAnsi="Arial" w:cs="Arial"/>
                <w:b/>
                <w:bCs/>
                <w:color w:val="000000"/>
                <w:position w:val="-2"/>
                <w:sz w:val="18"/>
                <w:szCs w:val="18"/>
                <w:shd w:val="clear" w:color="auto" w:fill="CCCCCC"/>
              </w:rPr>
              <w:br/>
              <w:t>(ime in priimek ter telefon in e-mail)</w:t>
            </w:r>
          </w:p>
        </w:tc>
      </w:tr>
      <w:tr w:rsidR="009E11C1" w:rsidTr="009E11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Pr="009E11C1" w:rsidRDefault="009E11C1" w:rsidP="006B2344">
            <w:pPr>
              <w:pStyle w:val="ListParagraph"/>
              <w:numPr>
                <w:ilvl w:val="0"/>
                <w:numId w:val="48"/>
              </w:numPr>
              <w:ind w:left="113" w:hanging="113"/>
              <w:jc w:val="both"/>
            </w:pPr>
            <w:r>
              <w:rPr>
                <w:rFonts w:ascii="Arial" w:hAnsi="Arial" w:cs="Arial"/>
                <w:color w:val="000000"/>
                <w:position w:val="-2"/>
                <w:sz w:val="18"/>
                <w:szCs w:val="18"/>
              </w:rPr>
              <w:t>izvajanje storitev pranja posteljnine, brisač in drugih tekstilnih izdelkov</w:t>
            </w:r>
          </w:p>
          <w:p w:rsidR="009E11C1" w:rsidRDefault="009E11C1" w:rsidP="006B2344">
            <w:pPr>
              <w:pStyle w:val="ListParagraph"/>
              <w:numPr>
                <w:ilvl w:val="0"/>
                <w:numId w:val="48"/>
              </w:numPr>
              <w:ind w:left="113" w:hanging="113"/>
              <w:jc w:val="both"/>
            </w:pPr>
            <w:r>
              <w:rPr>
                <w:rFonts w:ascii="Arial" w:hAnsi="Arial" w:cs="Arial"/>
                <w:color w:val="000000"/>
                <w:position w:val="-2"/>
                <w:sz w:val="18"/>
                <w:szCs w:val="18"/>
              </w:rPr>
              <w:t>izvajanje sobarskih storitev.</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p w:rsidR="009E11C1" w:rsidRDefault="009E11C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r>
      <w:tr w:rsidR="009E11C1" w:rsidTr="009E11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B2344" w:rsidRPr="006B2344" w:rsidRDefault="009E11C1" w:rsidP="006B2344">
            <w:pPr>
              <w:pStyle w:val="ListParagraph"/>
              <w:numPr>
                <w:ilvl w:val="0"/>
                <w:numId w:val="48"/>
              </w:numPr>
              <w:ind w:left="113" w:hanging="113"/>
              <w:jc w:val="both"/>
            </w:pPr>
            <w:r>
              <w:rPr>
                <w:rFonts w:ascii="Arial" w:hAnsi="Arial" w:cs="Arial"/>
                <w:color w:val="000000"/>
                <w:position w:val="-2"/>
                <w:sz w:val="18"/>
                <w:szCs w:val="18"/>
              </w:rPr>
              <w:t> </w:t>
            </w:r>
            <w:r w:rsidR="006B2344">
              <w:rPr>
                <w:rFonts w:ascii="Arial" w:hAnsi="Arial" w:cs="Arial"/>
                <w:color w:val="000000"/>
                <w:position w:val="-2"/>
                <w:sz w:val="18"/>
                <w:szCs w:val="18"/>
              </w:rPr>
              <w:t>izvajanje storitev pranja posteljnine, brisač in drugih tekstilnih izdelkov</w:t>
            </w:r>
          </w:p>
          <w:p w:rsidR="009E11C1" w:rsidRDefault="006B2344" w:rsidP="006B2344">
            <w:pPr>
              <w:pStyle w:val="ListParagraph"/>
              <w:numPr>
                <w:ilvl w:val="0"/>
                <w:numId w:val="48"/>
              </w:numPr>
              <w:ind w:left="113" w:hanging="113"/>
              <w:jc w:val="both"/>
            </w:pPr>
            <w:r w:rsidRPr="006B2344">
              <w:rPr>
                <w:rFonts w:ascii="Arial" w:hAnsi="Arial" w:cs="Arial"/>
                <w:color w:val="000000"/>
                <w:position w:val="-2"/>
                <w:sz w:val="18"/>
                <w:szCs w:val="18"/>
              </w:rPr>
              <w:t>izvajanje sobarskih storitev.</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p w:rsidR="009E11C1" w:rsidRDefault="009E11C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r>
      <w:tr w:rsidR="009E11C1" w:rsidTr="009E11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B2344" w:rsidRPr="006B2344" w:rsidRDefault="009E11C1" w:rsidP="006B2344">
            <w:pPr>
              <w:pStyle w:val="ListParagraph"/>
              <w:numPr>
                <w:ilvl w:val="0"/>
                <w:numId w:val="48"/>
              </w:numPr>
              <w:ind w:left="113" w:hanging="113"/>
              <w:jc w:val="both"/>
            </w:pPr>
            <w:r>
              <w:rPr>
                <w:rFonts w:ascii="Arial" w:hAnsi="Arial" w:cs="Arial"/>
                <w:color w:val="000000"/>
                <w:position w:val="-2"/>
                <w:sz w:val="18"/>
                <w:szCs w:val="18"/>
              </w:rPr>
              <w:t> </w:t>
            </w:r>
            <w:r w:rsidR="006B2344">
              <w:rPr>
                <w:rFonts w:ascii="Arial" w:hAnsi="Arial" w:cs="Arial"/>
                <w:color w:val="000000"/>
                <w:position w:val="-2"/>
                <w:sz w:val="18"/>
                <w:szCs w:val="18"/>
              </w:rPr>
              <w:t>izvajanje storitev pranja posteljnine, brisač in drugih tekstilnih izdelkov</w:t>
            </w:r>
          </w:p>
          <w:p w:rsidR="009E11C1" w:rsidRDefault="006B2344" w:rsidP="006B2344">
            <w:pPr>
              <w:pStyle w:val="ListParagraph"/>
              <w:numPr>
                <w:ilvl w:val="0"/>
                <w:numId w:val="48"/>
              </w:numPr>
              <w:ind w:left="113" w:hanging="113"/>
              <w:jc w:val="both"/>
            </w:pPr>
            <w:r w:rsidRPr="006B2344">
              <w:rPr>
                <w:rFonts w:ascii="Arial" w:hAnsi="Arial" w:cs="Arial"/>
                <w:color w:val="000000"/>
                <w:position w:val="-2"/>
                <w:sz w:val="18"/>
                <w:szCs w:val="18"/>
              </w:rPr>
              <w:t>izvajanje sobarskih storitev.</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p w:rsidR="009E11C1" w:rsidRDefault="009E11C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r>
      <w:tr w:rsidR="009E11C1" w:rsidTr="009E11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B2344" w:rsidRPr="006B2344" w:rsidRDefault="009E11C1" w:rsidP="006B2344">
            <w:pPr>
              <w:pStyle w:val="ListParagraph"/>
              <w:numPr>
                <w:ilvl w:val="0"/>
                <w:numId w:val="48"/>
              </w:numPr>
              <w:ind w:left="113" w:hanging="113"/>
              <w:jc w:val="both"/>
            </w:pPr>
            <w:r>
              <w:rPr>
                <w:rFonts w:ascii="Arial" w:hAnsi="Arial" w:cs="Arial"/>
                <w:color w:val="000000"/>
                <w:position w:val="-2"/>
                <w:sz w:val="18"/>
                <w:szCs w:val="18"/>
              </w:rPr>
              <w:t> </w:t>
            </w:r>
            <w:r w:rsidR="006B2344">
              <w:rPr>
                <w:rFonts w:ascii="Arial" w:hAnsi="Arial" w:cs="Arial"/>
                <w:color w:val="000000"/>
                <w:position w:val="-2"/>
                <w:sz w:val="18"/>
                <w:szCs w:val="18"/>
              </w:rPr>
              <w:t>izvajanje storitev pranja posteljnine, brisač in drugih tekstilnih izdelkov</w:t>
            </w:r>
          </w:p>
          <w:p w:rsidR="009E11C1" w:rsidRDefault="006B2344" w:rsidP="006B2344">
            <w:pPr>
              <w:pStyle w:val="ListParagraph"/>
              <w:numPr>
                <w:ilvl w:val="0"/>
                <w:numId w:val="48"/>
              </w:numPr>
              <w:ind w:left="113" w:hanging="113"/>
              <w:jc w:val="both"/>
            </w:pPr>
            <w:r w:rsidRPr="006B2344">
              <w:rPr>
                <w:rFonts w:ascii="Arial" w:hAnsi="Arial" w:cs="Arial"/>
                <w:color w:val="000000"/>
                <w:position w:val="-2"/>
                <w:sz w:val="18"/>
                <w:szCs w:val="18"/>
              </w:rPr>
              <w:t>izvajanje sobarskih storitev.</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p w:rsidR="009E11C1" w:rsidRDefault="009E11C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r>
      <w:tr w:rsidR="009E11C1" w:rsidTr="009E11C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B2344" w:rsidRPr="006B2344" w:rsidRDefault="009E11C1" w:rsidP="006B2344">
            <w:pPr>
              <w:pStyle w:val="ListParagraph"/>
              <w:numPr>
                <w:ilvl w:val="0"/>
                <w:numId w:val="48"/>
              </w:numPr>
              <w:ind w:left="113" w:hanging="113"/>
              <w:jc w:val="both"/>
            </w:pPr>
            <w:r>
              <w:rPr>
                <w:rFonts w:ascii="Arial" w:hAnsi="Arial" w:cs="Arial"/>
                <w:color w:val="000000"/>
                <w:position w:val="-2"/>
                <w:sz w:val="18"/>
                <w:szCs w:val="18"/>
              </w:rPr>
              <w:t> </w:t>
            </w:r>
            <w:r w:rsidR="006B2344">
              <w:rPr>
                <w:rFonts w:ascii="Arial" w:hAnsi="Arial" w:cs="Arial"/>
                <w:color w:val="000000"/>
                <w:position w:val="-2"/>
                <w:sz w:val="18"/>
                <w:szCs w:val="18"/>
              </w:rPr>
              <w:t>izvajanje storitev pranja posteljnine, brisač in drugih tekstilnih izdelkov</w:t>
            </w:r>
          </w:p>
          <w:p w:rsidR="009E11C1" w:rsidRDefault="006B2344" w:rsidP="006B2344">
            <w:pPr>
              <w:pStyle w:val="ListParagraph"/>
              <w:numPr>
                <w:ilvl w:val="0"/>
                <w:numId w:val="48"/>
              </w:numPr>
              <w:ind w:left="113" w:hanging="113"/>
              <w:jc w:val="both"/>
            </w:pPr>
            <w:r w:rsidRPr="006B2344">
              <w:rPr>
                <w:rFonts w:ascii="Arial" w:hAnsi="Arial" w:cs="Arial"/>
                <w:color w:val="000000"/>
                <w:position w:val="-2"/>
                <w:sz w:val="18"/>
                <w:szCs w:val="18"/>
              </w:rPr>
              <w:t>izvajanje sobarskih storitev.</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p w:rsidR="009E11C1" w:rsidRDefault="009E11C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E11C1" w:rsidRDefault="009E11C1">
            <w:r>
              <w:rPr>
                <w:rFonts w:ascii="Arial" w:hAnsi="Arial" w:cs="Arial"/>
                <w:color w:val="000000"/>
                <w:position w:val="-2"/>
                <w:sz w:val="18"/>
                <w:szCs w:val="18"/>
              </w:rPr>
              <w:t> </w:t>
            </w:r>
          </w:p>
        </w:tc>
      </w:tr>
    </w:tbl>
    <w:p w:rsidR="00151F84" w:rsidRDefault="008D58B1">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9E11C1" w:rsidRPr="009E11C1" w:rsidRDefault="009E11C1" w:rsidP="009E11C1"/>
    <w:tbl>
      <w:tblPr>
        <w:tblStyle w:val="NormalTablePHPDOCX"/>
        <w:tblW w:w="5000" w:type="pct"/>
        <w:tblInd w:w="108" w:type="dxa"/>
        <w:tblLook w:val="04A0" w:firstRow="1" w:lastRow="0" w:firstColumn="1" w:lastColumn="0" w:noHBand="0" w:noVBand="1"/>
      </w:tblPr>
      <w:tblGrid>
        <w:gridCol w:w="4535"/>
        <w:gridCol w:w="4535"/>
      </w:tblGrid>
      <w:tr w:rsidR="009E11C1" w:rsidTr="00CC75A1">
        <w:tc>
          <w:tcPr>
            <w:tcW w:w="2500" w:type="pct"/>
            <w:tcMar>
              <w:top w:w="75" w:type="dxa"/>
              <w:bottom w:w="75" w:type="dxa"/>
            </w:tcMar>
            <w:vAlign w:val="center"/>
          </w:tcPr>
          <w:p w:rsidR="009E11C1" w:rsidRDefault="009E11C1" w:rsidP="00CC75A1">
            <w:r>
              <w:rPr>
                <w:rFonts w:ascii="Arial" w:hAnsi="Arial" w:cs="Arial"/>
                <w:color w:val="000000"/>
                <w:position w:val="-2"/>
                <w:sz w:val="18"/>
                <w:szCs w:val="18"/>
              </w:rPr>
              <w:t>Kraj in datum:</w:t>
            </w:r>
          </w:p>
        </w:tc>
        <w:tc>
          <w:tcPr>
            <w:tcW w:w="0" w:type="auto"/>
            <w:tcMar>
              <w:top w:w="75" w:type="dxa"/>
              <w:bottom w:w="75" w:type="dxa"/>
            </w:tcMar>
            <w:vAlign w:val="center"/>
          </w:tcPr>
          <w:p w:rsidR="009E11C1" w:rsidRDefault="009E11C1" w:rsidP="00CC75A1">
            <w:r>
              <w:rPr>
                <w:rFonts w:ascii="Arial" w:hAnsi="Arial" w:cs="Arial"/>
                <w:color w:val="000000"/>
                <w:position w:val="-2"/>
                <w:sz w:val="18"/>
                <w:szCs w:val="18"/>
              </w:rPr>
              <w:t>Ime in priimek: _____________________</w:t>
            </w:r>
          </w:p>
        </w:tc>
      </w:tr>
      <w:tr w:rsidR="009E11C1" w:rsidTr="00CC75A1">
        <w:tc>
          <w:tcPr>
            <w:tcW w:w="2500" w:type="pct"/>
            <w:tcMar>
              <w:top w:w="75" w:type="dxa"/>
              <w:bottom w:w="75" w:type="dxa"/>
            </w:tcMar>
            <w:vAlign w:val="center"/>
          </w:tcPr>
          <w:p w:rsidR="009E11C1" w:rsidRDefault="009E11C1" w:rsidP="00CC75A1">
            <w:r>
              <w:rPr>
                <w:rFonts w:ascii="Arial" w:hAnsi="Arial" w:cs="Arial"/>
                <w:color w:val="000000"/>
                <w:position w:val="-2"/>
                <w:sz w:val="18"/>
                <w:szCs w:val="18"/>
              </w:rPr>
              <w:t> </w:t>
            </w:r>
          </w:p>
        </w:tc>
        <w:tc>
          <w:tcPr>
            <w:tcW w:w="0" w:type="auto"/>
            <w:tcMar>
              <w:top w:w="75" w:type="dxa"/>
              <w:bottom w:w="75" w:type="dxa"/>
            </w:tcMar>
            <w:vAlign w:val="center"/>
          </w:tcPr>
          <w:p w:rsidR="009E11C1" w:rsidRDefault="009E11C1" w:rsidP="00CC75A1"/>
          <w:p w:rsidR="009E11C1" w:rsidRDefault="009E11C1" w:rsidP="00CC75A1">
            <w:pPr>
              <w:jc w:val="center"/>
            </w:pPr>
            <w:r>
              <w:rPr>
                <w:rFonts w:ascii="Arial" w:hAnsi="Arial" w:cs="Arial"/>
                <w:color w:val="A9A9A9"/>
                <w:position w:val="-2"/>
                <w:sz w:val="18"/>
                <w:szCs w:val="18"/>
              </w:rPr>
              <w:t>(žig in podpis)</w:t>
            </w:r>
          </w:p>
        </w:tc>
      </w:tr>
    </w:tbl>
    <w:p w:rsidR="009E11C1" w:rsidRDefault="009E11C1" w:rsidP="009E11C1">
      <w:pPr>
        <w:spacing w:before="225" w:after="225" w:line="240" w:lineRule="auto"/>
        <w:jc w:val="both"/>
      </w:pPr>
      <w:r>
        <w:rPr>
          <w:rFonts w:ascii="Arial" w:hAnsi="Arial" w:cs="Arial"/>
          <w:color w:val="000000"/>
          <w:sz w:val="18"/>
          <w:szCs w:val="18"/>
        </w:rPr>
        <w:t> </w:t>
      </w:r>
    </w:p>
    <w:p w:rsidR="009E11C1" w:rsidRPr="009E11C1" w:rsidRDefault="009E11C1" w:rsidP="009E11C1">
      <w:pPr>
        <w:tabs>
          <w:tab w:val="left" w:pos="1057"/>
        </w:tabs>
      </w:pPr>
    </w:p>
    <w:p w:rsidR="009E11C1" w:rsidRPr="009E11C1" w:rsidRDefault="009E11C1" w:rsidP="009E11C1">
      <w:pPr>
        <w:tabs>
          <w:tab w:val="left" w:pos="1057"/>
        </w:tabs>
        <w:sectPr w:rsidR="009E11C1" w:rsidRPr="009E11C1" w:rsidSect="00C843DA">
          <w:footerReference w:type="default" r:id="rId10"/>
          <w:pgSz w:w="11906" w:h="16838"/>
          <w:pgMar w:top="1418" w:right="1418" w:bottom="1418" w:left="1418" w:header="567" w:footer="596" w:gutter="0"/>
          <w:cols w:space="708"/>
          <w:docGrid w:linePitch="360"/>
        </w:sectPr>
      </w:pPr>
      <w:r>
        <w:tab/>
      </w:r>
    </w:p>
    <w:p w:rsidR="00C843DA" w:rsidRPr="00590863" w:rsidRDefault="008D58B1" w:rsidP="00C843DA">
      <w:pPr>
        <w:spacing w:after="0"/>
        <w:jc w:val="right"/>
        <w:rPr>
          <w:rFonts w:ascii="Arial" w:hAnsi="Arial" w:cs="Arial"/>
          <w:sz w:val="18"/>
          <w:szCs w:val="18"/>
        </w:rPr>
      </w:pPr>
      <w:r w:rsidRPr="00590863">
        <w:rPr>
          <w:rFonts w:ascii="Arial" w:hAnsi="Arial" w:cs="Arial"/>
          <w:sz w:val="18"/>
          <w:szCs w:val="18"/>
        </w:rPr>
        <w:lastRenderedPageBreak/>
        <w:t>Obrazec št: 4</w:t>
      </w:r>
    </w:p>
    <w:p w:rsidR="00C843DA" w:rsidRPr="00252358" w:rsidRDefault="00C843DA" w:rsidP="00C843DA"/>
    <w:p w:rsidR="00C843DA" w:rsidRDefault="008D58B1" w:rsidP="00C843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C843DA" w:rsidRDefault="00C843DA" w:rsidP="00C843DA">
      <w:pPr>
        <w:spacing w:after="120"/>
        <w:rPr>
          <w:rFonts w:ascii="Arial" w:hAnsi="Arial" w:cs="Arial"/>
        </w:rPr>
      </w:pPr>
    </w:p>
    <w:p w:rsidR="00151F84" w:rsidRDefault="008D58B1">
      <w:pPr>
        <w:spacing w:before="225" w:after="225" w:line="240" w:lineRule="auto"/>
        <w:jc w:val="center"/>
      </w:pPr>
      <w:r>
        <w:rPr>
          <w:rFonts w:ascii="Arial" w:hAnsi="Arial" w:cs="Arial"/>
          <w:b/>
          <w:bCs/>
          <w:color w:val="000000"/>
          <w:sz w:val="24"/>
          <w:szCs w:val="24"/>
        </w:rPr>
        <w:t>MENIČNA IZJAVA</w:t>
      </w:r>
    </w:p>
    <w:p w:rsidR="00151F84" w:rsidRDefault="008D58B1">
      <w:pPr>
        <w:spacing w:before="225" w:after="225" w:line="240" w:lineRule="auto"/>
        <w:jc w:val="center"/>
      </w:pPr>
      <w:r>
        <w:rPr>
          <w:rFonts w:ascii="Arial" w:hAnsi="Arial" w:cs="Arial"/>
          <w:color w:val="000000"/>
          <w:sz w:val="21"/>
          <w:szCs w:val="21"/>
        </w:rPr>
        <w:t>s pooblastilom za izpolnitev in unovčenje menice</w:t>
      </w:r>
    </w:p>
    <w:p w:rsidR="00151F84" w:rsidRDefault="008D58B1">
      <w:pPr>
        <w:spacing w:before="225" w:after="225" w:line="240" w:lineRule="auto"/>
        <w:jc w:val="both"/>
      </w:pPr>
      <w:r>
        <w:rPr>
          <w:rFonts w:ascii="Arial" w:hAnsi="Arial" w:cs="Arial"/>
          <w:color w:val="000000"/>
          <w:sz w:val="18"/>
          <w:szCs w:val="18"/>
        </w:rPr>
        <w:t> </w:t>
      </w:r>
    </w:p>
    <w:p w:rsidR="00151F84" w:rsidRDefault="008D58B1">
      <w:pPr>
        <w:spacing w:before="225" w:after="225" w:line="240" w:lineRule="auto"/>
        <w:jc w:val="both"/>
      </w:pPr>
      <w:r>
        <w:rPr>
          <w:rFonts w:ascii="Arial" w:hAnsi="Arial" w:cs="Arial"/>
          <w:color w:val="000000"/>
          <w:sz w:val="18"/>
          <w:szCs w:val="18"/>
        </w:rPr>
        <w:t xml:space="preserve">Naročniku Univerza na Primorskem Študentski domovi, Ankaranska cesta 7, 6000 Koper,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151F84" w:rsidRDefault="008D58B1" w:rsidP="000B6006">
      <w:pPr>
        <w:spacing w:before="225" w:after="225" w:line="240" w:lineRule="auto"/>
        <w:jc w:val="center"/>
      </w:pPr>
      <w:r>
        <w:rPr>
          <w:rFonts w:ascii="Arial" w:hAnsi="Arial" w:cs="Arial"/>
          <w:b/>
          <w:bCs/>
          <w:color w:val="000000"/>
          <w:sz w:val="18"/>
          <w:szCs w:val="18"/>
        </w:rPr>
        <w:t>Izbira izvajalca pralniških in sobarskih storitev za potrebe UP Študentski domovi</w:t>
      </w:r>
    </w:p>
    <w:p w:rsidR="00151F84" w:rsidRDefault="008D58B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151F84" w:rsidRDefault="008D58B1">
      <w:pPr>
        <w:spacing w:before="225" w:after="225" w:line="240" w:lineRule="auto"/>
        <w:jc w:val="both"/>
      </w:pPr>
      <w:r>
        <w:rPr>
          <w:rFonts w:ascii="Arial" w:hAnsi="Arial" w:cs="Arial"/>
          <w:color w:val="000000"/>
          <w:sz w:val="18"/>
          <w:szCs w:val="18"/>
        </w:rPr>
        <w:t> </w:t>
      </w:r>
    </w:p>
    <w:p w:rsidR="00151F84" w:rsidRDefault="008D58B1">
      <w:pPr>
        <w:spacing w:before="225" w:after="225" w:line="240" w:lineRule="auto"/>
        <w:jc w:val="both"/>
      </w:pPr>
      <w:r>
        <w:rPr>
          <w:rFonts w:ascii="Arial" w:hAnsi="Arial" w:cs="Arial"/>
          <w:color w:val="000000"/>
          <w:sz w:val="18"/>
          <w:szCs w:val="18"/>
        </w:rPr>
        <w:t xml:space="preserve">Naročnika Univerza na Primorskem Študentski domovi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151F84" w:rsidRDefault="008D58B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151F84" w:rsidRDefault="008D58B1">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151F84" w:rsidRDefault="008D58B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151F84" w:rsidRDefault="008D58B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151F84" w:rsidRDefault="008D58B1">
      <w:pPr>
        <w:spacing w:before="225" w:after="225" w:line="240" w:lineRule="auto"/>
        <w:jc w:val="both"/>
      </w:pPr>
      <w:r>
        <w:rPr>
          <w:rFonts w:ascii="Arial" w:hAnsi="Arial" w:cs="Arial"/>
          <w:color w:val="000000"/>
          <w:sz w:val="18"/>
          <w:szCs w:val="18"/>
        </w:rPr>
        <w:t> </w:t>
      </w:r>
    </w:p>
    <w:p w:rsidR="00151F84" w:rsidRDefault="008D58B1">
      <w:pPr>
        <w:spacing w:before="225" w:after="225" w:line="240" w:lineRule="auto"/>
        <w:jc w:val="both"/>
      </w:pPr>
      <w:r>
        <w:rPr>
          <w:rFonts w:ascii="Arial" w:hAnsi="Arial" w:cs="Arial"/>
          <w:color w:val="000000"/>
          <w:sz w:val="18"/>
          <w:szCs w:val="18"/>
        </w:rPr>
        <w:t>Priloga: </w:t>
      </w:r>
    </w:p>
    <w:p w:rsidR="00151F84" w:rsidRDefault="008D58B1">
      <w:pPr>
        <w:spacing w:before="225" w:after="225" w:line="240" w:lineRule="auto"/>
        <w:jc w:val="both"/>
      </w:pPr>
      <w:r>
        <w:rPr>
          <w:rFonts w:ascii="Arial" w:hAnsi="Arial" w:cs="Arial"/>
          <w:color w:val="000000"/>
          <w:sz w:val="18"/>
          <w:szCs w:val="18"/>
        </w:rPr>
        <w:t>- bianco menica, podpisana in žigosana</w:t>
      </w:r>
    </w:p>
    <w:p w:rsidR="00151F84" w:rsidRDefault="008D58B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51F84">
        <w:tc>
          <w:tcPr>
            <w:tcW w:w="2500" w:type="pct"/>
            <w:tcMar>
              <w:top w:w="75" w:type="dxa"/>
              <w:bottom w:w="75" w:type="dxa"/>
            </w:tcMar>
            <w:vAlign w:val="center"/>
          </w:tcPr>
          <w:p w:rsidR="00151F84" w:rsidRDefault="008D58B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151F84" w:rsidRDefault="008D58B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51F84">
        <w:tc>
          <w:tcPr>
            <w:tcW w:w="2500" w:type="pct"/>
            <w:tcMar>
              <w:top w:w="75" w:type="dxa"/>
              <w:bottom w:w="75" w:type="dxa"/>
            </w:tcMar>
            <w:vAlign w:val="center"/>
          </w:tcPr>
          <w:p w:rsidR="00151F84" w:rsidRDefault="008D58B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151F84" w:rsidRDefault="00151F84"/>
          <w:p w:rsidR="00151F84" w:rsidRDefault="008D58B1">
            <w:pPr>
              <w:jc w:val="center"/>
            </w:pPr>
            <w:r>
              <w:rPr>
                <w:rFonts w:ascii="Arial" w:hAnsi="Arial" w:cs="Arial"/>
                <w:color w:val="A9A9A9"/>
                <w:position w:val="-2"/>
                <w:sz w:val="18"/>
                <w:szCs w:val="18"/>
              </w:rPr>
              <w:t>(žig in podpis)</w:t>
            </w:r>
          </w:p>
        </w:tc>
      </w:tr>
    </w:tbl>
    <w:p w:rsidR="00151F84" w:rsidRDefault="008D58B1">
      <w:pPr>
        <w:spacing w:before="225" w:after="225" w:line="240" w:lineRule="auto"/>
        <w:jc w:val="both"/>
      </w:pPr>
      <w:r>
        <w:rPr>
          <w:rFonts w:ascii="Arial" w:hAnsi="Arial" w:cs="Arial"/>
          <w:color w:val="000000"/>
          <w:sz w:val="18"/>
          <w:szCs w:val="18"/>
        </w:rPr>
        <w:t> </w:t>
      </w:r>
    </w:p>
    <w:p w:rsidR="00151F84" w:rsidRDefault="008D58B1">
      <w:pPr>
        <w:spacing w:before="225" w:after="225" w:line="240" w:lineRule="auto"/>
        <w:jc w:val="both"/>
      </w:pPr>
      <w:r>
        <w:rPr>
          <w:rFonts w:ascii="Arial" w:hAnsi="Arial" w:cs="Arial"/>
          <w:color w:val="000000"/>
          <w:sz w:val="18"/>
          <w:szCs w:val="18"/>
        </w:rPr>
        <w:t> </w:t>
      </w:r>
    </w:p>
    <w:p w:rsidR="00151F84" w:rsidRDefault="00151F84">
      <w:pPr>
        <w:sectPr w:rsidR="00151F84" w:rsidSect="00C843DA">
          <w:footerReference w:type="default" r:id="rId11"/>
          <w:pgSz w:w="11906" w:h="16838"/>
          <w:pgMar w:top="1418" w:right="1418" w:bottom="1418" w:left="1418" w:header="567" w:footer="596" w:gutter="0"/>
          <w:cols w:space="708"/>
          <w:docGrid w:linePitch="360"/>
        </w:sectPr>
      </w:pPr>
    </w:p>
    <w:p w:rsidR="00C843DA" w:rsidRPr="00590863" w:rsidRDefault="008D58B1" w:rsidP="00C843DA">
      <w:pPr>
        <w:spacing w:after="0"/>
        <w:jc w:val="right"/>
        <w:rPr>
          <w:rFonts w:ascii="Arial" w:hAnsi="Arial" w:cs="Arial"/>
          <w:sz w:val="18"/>
          <w:szCs w:val="18"/>
        </w:rPr>
      </w:pPr>
      <w:r w:rsidRPr="00590863">
        <w:rPr>
          <w:rFonts w:ascii="Arial" w:hAnsi="Arial" w:cs="Arial"/>
          <w:sz w:val="18"/>
          <w:szCs w:val="18"/>
        </w:rPr>
        <w:lastRenderedPageBreak/>
        <w:t>Obrazec št: 5</w:t>
      </w:r>
    </w:p>
    <w:p w:rsidR="00C843DA" w:rsidRPr="00252358" w:rsidRDefault="00C843DA" w:rsidP="00C843DA"/>
    <w:p w:rsidR="00C843DA" w:rsidRDefault="008D58B1" w:rsidP="00C843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C843DA" w:rsidRDefault="00C843DA" w:rsidP="00C843DA">
      <w:pPr>
        <w:spacing w:after="120"/>
        <w:rPr>
          <w:rFonts w:ascii="Arial" w:hAnsi="Arial" w:cs="Arial"/>
        </w:rPr>
      </w:pPr>
    </w:p>
    <w:p w:rsidR="00151F84" w:rsidRDefault="008D58B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151F84" w:rsidRDefault="008D58B1">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numPr>
                <w:ilvl w:val="0"/>
                <w:numId w:val="28"/>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151F84" w:rsidRDefault="008D58B1">
            <w:pPr>
              <w:numPr>
                <w:ilvl w:val="0"/>
                <w:numId w:val="2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151F84" w:rsidRDefault="008D58B1">
            <w:pPr>
              <w:numPr>
                <w:ilvl w:val="0"/>
                <w:numId w:val="28"/>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151F84" w:rsidRDefault="008D58B1">
            <w:pPr>
              <w:numPr>
                <w:ilvl w:val="0"/>
                <w:numId w:val="2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151F84" w:rsidRDefault="008D58B1">
            <w:pPr>
              <w:numPr>
                <w:ilvl w:val="0"/>
                <w:numId w:val="2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151F84" w:rsidRDefault="008D58B1">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151F84" w:rsidRDefault="008D58B1">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151F84" w:rsidRDefault="008D58B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151F84" w:rsidRDefault="008D58B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51F84">
        <w:tc>
          <w:tcPr>
            <w:tcW w:w="4080" w:type="dxa"/>
            <w:tcMar>
              <w:top w:w="75" w:type="dxa"/>
              <w:bottom w:w="75" w:type="dxa"/>
            </w:tcMar>
            <w:vAlign w:val="center"/>
          </w:tcPr>
          <w:p w:rsidR="00151F84" w:rsidRDefault="008D58B1">
            <w:r>
              <w:rPr>
                <w:rFonts w:ascii="Arial" w:hAnsi="Arial" w:cs="Arial"/>
                <w:color w:val="000000"/>
                <w:position w:val="-2"/>
                <w:sz w:val="18"/>
                <w:szCs w:val="18"/>
              </w:rPr>
              <w:t>Kraj in datum:</w:t>
            </w:r>
          </w:p>
        </w:tc>
        <w:tc>
          <w:tcPr>
            <w:tcW w:w="0" w:type="auto"/>
            <w:tcMar>
              <w:top w:w="75" w:type="dxa"/>
              <w:bottom w:w="75" w:type="dxa"/>
            </w:tcMar>
            <w:vAlign w:val="center"/>
          </w:tcPr>
          <w:p w:rsidR="00151F84" w:rsidRDefault="008D58B1">
            <w:r>
              <w:rPr>
                <w:rFonts w:ascii="Arial" w:hAnsi="Arial" w:cs="Arial"/>
                <w:color w:val="000000"/>
                <w:position w:val="-2"/>
                <w:sz w:val="18"/>
                <w:szCs w:val="18"/>
              </w:rPr>
              <w:t>Ime in priimek: _____________________</w:t>
            </w:r>
          </w:p>
        </w:tc>
      </w:tr>
      <w:tr w:rsidR="00151F84">
        <w:tc>
          <w:tcPr>
            <w:tcW w:w="4080" w:type="dxa"/>
            <w:tcMar>
              <w:top w:w="75" w:type="dxa"/>
              <w:bottom w:w="75" w:type="dxa"/>
            </w:tcMar>
            <w:vAlign w:val="center"/>
          </w:tcPr>
          <w:p w:rsidR="00151F84" w:rsidRDefault="008D58B1">
            <w:r>
              <w:rPr>
                <w:rFonts w:ascii="Arial" w:hAnsi="Arial" w:cs="Arial"/>
                <w:color w:val="000000"/>
                <w:position w:val="-2"/>
                <w:sz w:val="18"/>
                <w:szCs w:val="18"/>
              </w:rPr>
              <w:t> </w:t>
            </w:r>
          </w:p>
        </w:tc>
        <w:tc>
          <w:tcPr>
            <w:tcW w:w="0" w:type="auto"/>
            <w:tcMar>
              <w:top w:w="75" w:type="dxa"/>
              <w:bottom w:w="75" w:type="dxa"/>
            </w:tcMar>
            <w:vAlign w:val="center"/>
          </w:tcPr>
          <w:p w:rsidR="00151F84" w:rsidRDefault="00151F84"/>
          <w:p w:rsidR="00151F84" w:rsidRDefault="008D58B1">
            <w:pPr>
              <w:jc w:val="center"/>
            </w:pPr>
            <w:r>
              <w:rPr>
                <w:rFonts w:ascii="Arial" w:hAnsi="Arial" w:cs="Arial"/>
                <w:color w:val="A9A9A9"/>
                <w:position w:val="-2"/>
                <w:sz w:val="18"/>
                <w:szCs w:val="18"/>
              </w:rPr>
              <w:t>(žig in podpis)</w:t>
            </w:r>
          </w:p>
        </w:tc>
      </w:tr>
    </w:tbl>
    <w:p w:rsidR="00151F84" w:rsidRDefault="008D58B1">
      <w:pPr>
        <w:spacing w:before="225" w:after="225" w:line="240" w:lineRule="auto"/>
        <w:jc w:val="both"/>
      </w:pPr>
      <w:r>
        <w:rPr>
          <w:rFonts w:ascii="Arial" w:hAnsi="Arial" w:cs="Arial"/>
          <w:color w:val="000000"/>
          <w:sz w:val="18"/>
          <w:szCs w:val="18"/>
        </w:rPr>
        <w:t> </w:t>
      </w:r>
    </w:p>
    <w:p w:rsidR="00151F84" w:rsidRDefault="008D58B1">
      <w:pPr>
        <w:spacing w:before="525" w:after="225" w:line="240" w:lineRule="auto"/>
        <w:jc w:val="both"/>
      </w:pPr>
      <w:r>
        <w:rPr>
          <w:rFonts w:ascii="Arial" w:hAnsi="Arial" w:cs="Arial"/>
          <w:color w:val="000000"/>
          <w:sz w:val="18"/>
          <w:szCs w:val="18"/>
        </w:rPr>
        <w:t> </w:t>
      </w:r>
    </w:p>
    <w:p w:rsidR="00151F84" w:rsidRDefault="00151F84">
      <w:pPr>
        <w:sectPr w:rsidR="00151F84" w:rsidSect="00C843DA">
          <w:footerReference w:type="default" r:id="rId12"/>
          <w:pgSz w:w="11906" w:h="16838"/>
          <w:pgMar w:top="1418" w:right="1418" w:bottom="1418" w:left="1418" w:header="567" w:footer="596" w:gutter="0"/>
          <w:cols w:space="708"/>
          <w:docGrid w:linePitch="360"/>
        </w:sectPr>
      </w:pPr>
    </w:p>
    <w:p w:rsidR="00C843DA" w:rsidRPr="00590863" w:rsidRDefault="008D58B1" w:rsidP="00C843DA">
      <w:pPr>
        <w:spacing w:after="0"/>
        <w:jc w:val="right"/>
        <w:rPr>
          <w:rFonts w:ascii="Arial" w:hAnsi="Arial" w:cs="Arial"/>
          <w:sz w:val="18"/>
          <w:szCs w:val="18"/>
        </w:rPr>
      </w:pPr>
      <w:r w:rsidRPr="00590863">
        <w:rPr>
          <w:rFonts w:ascii="Arial" w:hAnsi="Arial" w:cs="Arial"/>
          <w:sz w:val="18"/>
          <w:szCs w:val="18"/>
        </w:rPr>
        <w:lastRenderedPageBreak/>
        <w:t>Obrazec št: 6</w:t>
      </w:r>
    </w:p>
    <w:p w:rsidR="00C843DA" w:rsidRPr="00252358" w:rsidRDefault="00C843DA" w:rsidP="00C843DA"/>
    <w:p w:rsidR="00C843DA" w:rsidRDefault="008D58B1" w:rsidP="00C843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C843DA" w:rsidRDefault="00C843DA" w:rsidP="00C843DA">
      <w:pPr>
        <w:spacing w:after="120"/>
        <w:rPr>
          <w:rFonts w:ascii="Arial" w:hAnsi="Arial" w:cs="Arial"/>
        </w:rPr>
      </w:pPr>
    </w:p>
    <w:p w:rsidR="00151F84" w:rsidRDefault="008D58B1">
      <w:pPr>
        <w:spacing w:before="225" w:after="225" w:line="240" w:lineRule="auto"/>
        <w:jc w:val="both"/>
      </w:pPr>
      <w:r>
        <w:rPr>
          <w:rFonts w:ascii="Arial" w:hAnsi="Arial" w:cs="Arial"/>
          <w:color w:val="000000"/>
          <w:sz w:val="18"/>
          <w:szCs w:val="18"/>
        </w:rPr>
        <w:t>V zvezi z javnim naročilom »Izbira izvajalca pralniških in sobarskih storitev za potrebe UP Študentski domovi«,</w:t>
      </w:r>
    </w:p>
    <w:p w:rsidR="00151F84" w:rsidRDefault="008D58B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151F84" w:rsidRDefault="008D58B1">
      <w:pPr>
        <w:spacing w:before="225" w:after="225" w:line="240" w:lineRule="auto"/>
        <w:jc w:val="both"/>
      </w:pPr>
      <w:r>
        <w:rPr>
          <w:rFonts w:ascii="Arial" w:hAnsi="Arial" w:cs="Arial"/>
          <w:color w:val="000000"/>
          <w:sz w:val="18"/>
          <w:szCs w:val="18"/>
        </w:rPr>
        <w:t>Izjavljamo (ustrezno označi):</w:t>
      </w:r>
    </w:p>
    <w:p w:rsidR="00151F84" w:rsidRDefault="008D58B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151F84" w:rsidRDefault="008D58B1">
      <w:pPr>
        <w:spacing w:before="225" w:after="225" w:line="240" w:lineRule="auto"/>
        <w:jc w:val="both"/>
      </w:pPr>
      <w:r>
        <w:rPr>
          <w:rFonts w:ascii="Arial" w:hAnsi="Arial" w:cs="Arial"/>
          <w:color w:val="000000"/>
          <w:sz w:val="18"/>
          <w:szCs w:val="18"/>
        </w:rPr>
        <w:t>[   ] NE zahtevamo izvedbe neposrednih plačil.</w:t>
      </w:r>
    </w:p>
    <w:p w:rsidR="00151F84" w:rsidRDefault="008D58B1">
      <w:pPr>
        <w:spacing w:before="225" w:after="225" w:line="240" w:lineRule="auto"/>
        <w:jc w:val="both"/>
      </w:pPr>
      <w:r>
        <w:rPr>
          <w:rFonts w:ascii="Arial" w:hAnsi="Arial" w:cs="Arial"/>
          <w:color w:val="000000"/>
          <w:sz w:val="18"/>
          <w:szCs w:val="18"/>
        </w:rPr>
        <w:t> </w:t>
      </w:r>
    </w:p>
    <w:p w:rsidR="00151F84" w:rsidRDefault="008D58B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51F84">
        <w:tc>
          <w:tcPr>
            <w:tcW w:w="4080" w:type="dxa"/>
            <w:tcMar>
              <w:top w:w="75" w:type="dxa"/>
              <w:bottom w:w="75" w:type="dxa"/>
            </w:tcMar>
            <w:vAlign w:val="center"/>
          </w:tcPr>
          <w:p w:rsidR="00151F84" w:rsidRDefault="008D58B1">
            <w:r>
              <w:rPr>
                <w:rFonts w:ascii="Arial" w:hAnsi="Arial" w:cs="Arial"/>
                <w:color w:val="000000"/>
                <w:position w:val="-2"/>
                <w:sz w:val="18"/>
                <w:szCs w:val="18"/>
              </w:rPr>
              <w:t>Kraj in datum:</w:t>
            </w:r>
          </w:p>
        </w:tc>
        <w:tc>
          <w:tcPr>
            <w:tcW w:w="0" w:type="auto"/>
            <w:tcMar>
              <w:top w:w="75" w:type="dxa"/>
              <w:bottom w:w="75" w:type="dxa"/>
            </w:tcMar>
            <w:vAlign w:val="center"/>
          </w:tcPr>
          <w:p w:rsidR="00151F84" w:rsidRDefault="008D58B1">
            <w:r>
              <w:rPr>
                <w:rFonts w:ascii="Arial" w:hAnsi="Arial" w:cs="Arial"/>
                <w:color w:val="000000"/>
                <w:position w:val="-2"/>
                <w:sz w:val="18"/>
                <w:szCs w:val="18"/>
              </w:rPr>
              <w:t>Ime in priimek: _____________________</w:t>
            </w:r>
          </w:p>
        </w:tc>
      </w:tr>
      <w:tr w:rsidR="00151F84">
        <w:tc>
          <w:tcPr>
            <w:tcW w:w="4080" w:type="dxa"/>
            <w:tcMar>
              <w:top w:w="75" w:type="dxa"/>
              <w:bottom w:w="75" w:type="dxa"/>
            </w:tcMar>
            <w:vAlign w:val="center"/>
          </w:tcPr>
          <w:p w:rsidR="00151F84" w:rsidRDefault="008D58B1">
            <w:r>
              <w:rPr>
                <w:rFonts w:ascii="Arial" w:hAnsi="Arial" w:cs="Arial"/>
                <w:color w:val="000000"/>
                <w:position w:val="-2"/>
                <w:sz w:val="18"/>
                <w:szCs w:val="18"/>
              </w:rPr>
              <w:t> </w:t>
            </w:r>
          </w:p>
        </w:tc>
        <w:tc>
          <w:tcPr>
            <w:tcW w:w="0" w:type="auto"/>
            <w:tcMar>
              <w:top w:w="75" w:type="dxa"/>
              <w:bottom w:w="75" w:type="dxa"/>
            </w:tcMar>
            <w:vAlign w:val="center"/>
          </w:tcPr>
          <w:p w:rsidR="00151F84" w:rsidRDefault="00151F84"/>
          <w:p w:rsidR="00151F84" w:rsidRDefault="008D58B1">
            <w:pPr>
              <w:jc w:val="center"/>
            </w:pPr>
            <w:r>
              <w:rPr>
                <w:rFonts w:ascii="Arial" w:hAnsi="Arial" w:cs="Arial"/>
                <w:color w:val="A9A9A9"/>
                <w:position w:val="-2"/>
                <w:sz w:val="18"/>
                <w:szCs w:val="18"/>
              </w:rPr>
              <w:t>(žig in podpis)</w:t>
            </w:r>
          </w:p>
        </w:tc>
      </w:tr>
    </w:tbl>
    <w:p w:rsidR="00151F84" w:rsidRDefault="008D58B1">
      <w:pPr>
        <w:spacing w:before="225" w:after="225" w:line="240" w:lineRule="auto"/>
        <w:jc w:val="both"/>
      </w:pPr>
      <w:r>
        <w:rPr>
          <w:rFonts w:ascii="Arial" w:hAnsi="Arial" w:cs="Arial"/>
          <w:color w:val="000000"/>
          <w:sz w:val="18"/>
          <w:szCs w:val="18"/>
        </w:rPr>
        <w:t> </w:t>
      </w:r>
    </w:p>
    <w:p w:rsidR="00151F84" w:rsidRDefault="008D58B1">
      <w:pPr>
        <w:spacing w:before="225" w:after="225" w:line="240" w:lineRule="auto"/>
        <w:jc w:val="both"/>
      </w:pPr>
      <w:r>
        <w:rPr>
          <w:rFonts w:ascii="Arial" w:hAnsi="Arial" w:cs="Arial"/>
          <w:color w:val="000000"/>
          <w:sz w:val="18"/>
          <w:szCs w:val="18"/>
        </w:rPr>
        <w:t> </w:t>
      </w:r>
    </w:p>
    <w:p w:rsidR="00151F84" w:rsidRDefault="008D58B1">
      <w:pPr>
        <w:spacing w:before="225" w:after="225" w:line="240" w:lineRule="auto"/>
        <w:jc w:val="both"/>
      </w:pPr>
      <w:r>
        <w:rPr>
          <w:rFonts w:ascii="Arial" w:hAnsi="Arial" w:cs="Arial"/>
          <w:color w:val="000000"/>
          <w:sz w:val="18"/>
          <w:szCs w:val="18"/>
        </w:rPr>
        <w:t> </w:t>
      </w:r>
    </w:p>
    <w:p w:rsidR="00151F84" w:rsidRDefault="008D58B1">
      <w:pPr>
        <w:spacing w:before="225" w:after="225" w:line="240" w:lineRule="auto"/>
        <w:jc w:val="both"/>
      </w:pPr>
      <w:r>
        <w:rPr>
          <w:rFonts w:ascii="Arial" w:hAnsi="Arial" w:cs="Arial"/>
          <w:b/>
          <w:bCs/>
          <w:i/>
          <w:iCs/>
          <w:color w:val="000000"/>
          <w:sz w:val="18"/>
          <w:szCs w:val="18"/>
          <w:u w:val="single"/>
        </w:rPr>
        <w:t>Opomba:</w:t>
      </w:r>
    </w:p>
    <w:p w:rsidR="00151F84" w:rsidRDefault="008D58B1">
      <w:pPr>
        <w:spacing w:before="225" w:after="225" w:line="240" w:lineRule="auto"/>
        <w:jc w:val="both"/>
      </w:pPr>
      <w:r>
        <w:rPr>
          <w:rFonts w:ascii="Arial" w:hAnsi="Arial" w:cs="Arial"/>
          <w:i/>
          <w:iCs/>
          <w:color w:val="000000"/>
          <w:sz w:val="18"/>
          <w:szCs w:val="18"/>
        </w:rPr>
        <w:t>V primeru večjega števila podizvajalcev se obrazec fotokopira.</w:t>
      </w:r>
    </w:p>
    <w:p w:rsidR="00151F84" w:rsidRDefault="00151F84">
      <w:pPr>
        <w:sectPr w:rsidR="00151F84" w:rsidSect="00C843DA">
          <w:footerReference w:type="default" r:id="rId13"/>
          <w:pgSz w:w="11906" w:h="16838"/>
          <w:pgMar w:top="1418" w:right="1418" w:bottom="1418" w:left="1418" w:header="567" w:footer="596" w:gutter="0"/>
          <w:cols w:space="708"/>
          <w:docGrid w:linePitch="360"/>
        </w:sectPr>
      </w:pPr>
    </w:p>
    <w:p w:rsidR="00C843DA" w:rsidRPr="00590863" w:rsidRDefault="008D58B1" w:rsidP="00C843DA">
      <w:pPr>
        <w:spacing w:after="0"/>
        <w:jc w:val="right"/>
        <w:rPr>
          <w:rFonts w:ascii="Arial" w:hAnsi="Arial" w:cs="Arial"/>
          <w:sz w:val="18"/>
          <w:szCs w:val="18"/>
        </w:rPr>
      </w:pPr>
      <w:r w:rsidRPr="00590863">
        <w:rPr>
          <w:rFonts w:ascii="Arial" w:hAnsi="Arial" w:cs="Arial"/>
          <w:sz w:val="18"/>
          <w:szCs w:val="18"/>
        </w:rPr>
        <w:lastRenderedPageBreak/>
        <w:t>Obrazec št: 7</w:t>
      </w:r>
    </w:p>
    <w:p w:rsidR="00C843DA" w:rsidRPr="00252358" w:rsidRDefault="00C843DA" w:rsidP="00C843DA"/>
    <w:p w:rsidR="00C843DA" w:rsidRDefault="008D58B1" w:rsidP="00C843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C843DA" w:rsidRDefault="00C843DA" w:rsidP="00C843DA">
      <w:pPr>
        <w:spacing w:after="120"/>
        <w:rPr>
          <w:rFonts w:ascii="Arial" w:hAnsi="Arial" w:cs="Arial"/>
        </w:rPr>
      </w:pPr>
    </w:p>
    <w:p w:rsidR="00151F84" w:rsidRDefault="008D58B1">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izvajalca pralniških in sobarskih storitev za potrebe UP Študentski domovi</w:t>
      </w:r>
      <w:r>
        <w:rPr>
          <w:rFonts w:ascii="Arial" w:hAnsi="Arial" w:cs="Arial"/>
          <w:color w:val="000000"/>
          <w:sz w:val="18"/>
          <w:szCs w:val="18"/>
        </w:rPr>
        <w:t>«,</w:t>
      </w:r>
    </w:p>
    <w:p w:rsidR="00151F84" w:rsidRDefault="008D58B1">
      <w:pPr>
        <w:spacing w:before="225" w:after="225" w:line="240" w:lineRule="auto"/>
        <w:jc w:val="both"/>
      </w:pPr>
      <w:r>
        <w:rPr>
          <w:rFonts w:ascii="Arial" w:hAnsi="Arial" w:cs="Arial"/>
          <w:color w:val="000000"/>
          <w:sz w:val="18"/>
          <w:szCs w:val="18"/>
        </w:rPr>
        <w:t>izjavljamo, da (ustrezno označi in izpolni):</w:t>
      </w:r>
    </w:p>
    <w:p w:rsidR="00151F84" w:rsidRDefault="008D58B1">
      <w:pPr>
        <w:spacing w:before="225" w:after="225" w:line="240" w:lineRule="auto"/>
        <w:jc w:val="both"/>
      </w:pPr>
      <w:r>
        <w:rPr>
          <w:rFonts w:ascii="Arial" w:hAnsi="Arial" w:cs="Arial"/>
          <w:b/>
          <w:bCs/>
          <w:color w:val="000000"/>
          <w:sz w:val="18"/>
          <w:szCs w:val="18"/>
        </w:rPr>
        <w:t>[   ] ne nastopamo s podizvajalci</w:t>
      </w:r>
    </w:p>
    <w:p w:rsidR="00151F84" w:rsidRDefault="008D58B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151F8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151F84" w:rsidRDefault="008D58B1">
            <w:r>
              <w:rPr>
                <w:rFonts w:ascii="Arial" w:hAnsi="Arial" w:cs="Arial"/>
                <w:color w:val="000000"/>
                <w:position w:val="-2"/>
                <w:sz w:val="18"/>
                <w:szCs w:val="18"/>
              </w:rPr>
              <w:t> </w:t>
            </w:r>
          </w:p>
        </w:tc>
      </w:tr>
      <w:tr w:rsidR="00151F8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151F84" w:rsidRDefault="008D58B1">
            <w:pPr>
              <w:spacing w:before="135" w:after="135"/>
              <w:jc w:val="both"/>
              <w:textAlignment w:val="center"/>
            </w:pPr>
            <w:r>
              <w:rPr>
                <w:rFonts w:ascii="Arial" w:hAnsi="Arial" w:cs="Arial"/>
                <w:color w:val="000000"/>
                <w:position w:val="-2"/>
                <w:sz w:val="18"/>
                <w:szCs w:val="18"/>
              </w:rPr>
              <w:t>Opis del, ki jih bo izvedel podizvajalec:</w:t>
            </w:r>
          </w:p>
          <w:p w:rsidR="00151F84" w:rsidRDefault="008D58B1">
            <w:pPr>
              <w:spacing w:before="135" w:after="135"/>
              <w:jc w:val="both"/>
              <w:textAlignment w:val="center"/>
            </w:pPr>
            <w:r>
              <w:rPr>
                <w:rFonts w:ascii="Arial" w:hAnsi="Arial" w:cs="Arial"/>
                <w:color w:val="000000"/>
                <w:position w:val="-2"/>
                <w:sz w:val="18"/>
                <w:szCs w:val="18"/>
              </w:rPr>
              <w:t> </w:t>
            </w:r>
          </w:p>
          <w:p w:rsidR="00151F84" w:rsidRDefault="008D58B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51F8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151F84" w:rsidRDefault="008D58B1">
            <w:r>
              <w:rPr>
                <w:rFonts w:ascii="Arial" w:hAnsi="Arial" w:cs="Arial"/>
                <w:color w:val="000000"/>
                <w:position w:val="-2"/>
                <w:sz w:val="18"/>
                <w:szCs w:val="18"/>
              </w:rPr>
              <w:t> </w:t>
            </w:r>
          </w:p>
        </w:tc>
      </w:tr>
      <w:tr w:rsidR="00151F8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151F84" w:rsidRDefault="008D58B1">
            <w:pPr>
              <w:spacing w:before="135" w:after="135"/>
              <w:jc w:val="both"/>
              <w:textAlignment w:val="center"/>
            </w:pPr>
            <w:r>
              <w:rPr>
                <w:rFonts w:ascii="Arial" w:hAnsi="Arial" w:cs="Arial"/>
                <w:color w:val="000000"/>
                <w:position w:val="-2"/>
                <w:sz w:val="18"/>
                <w:szCs w:val="18"/>
              </w:rPr>
              <w:t>Opis del, ki jih bo izvedel podizvajalec:</w:t>
            </w:r>
          </w:p>
          <w:p w:rsidR="00151F84" w:rsidRDefault="008D58B1">
            <w:pPr>
              <w:spacing w:before="135" w:after="135"/>
              <w:jc w:val="both"/>
              <w:textAlignment w:val="center"/>
            </w:pPr>
            <w:r>
              <w:rPr>
                <w:rFonts w:ascii="Arial" w:hAnsi="Arial" w:cs="Arial"/>
                <w:color w:val="000000"/>
                <w:position w:val="-2"/>
                <w:sz w:val="18"/>
                <w:szCs w:val="18"/>
              </w:rPr>
              <w:t> </w:t>
            </w:r>
          </w:p>
          <w:p w:rsidR="00151F84" w:rsidRDefault="008D58B1">
            <w:pPr>
              <w:spacing w:before="135" w:after="135"/>
              <w:jc w:val="both"/>
              <w:textAlignment w:val="center"/>
            </w:pPr>
            <w:r>
              <w:rPr>
                <w:rFonts w:ascii="Arial" w:hAnsi="Arial" w:cs="Arial"/>
                <w:color w:val="000000"/>
                <w:position w:val="-2"/>
                <w:sz w:val="18"/>
                <w:szCs w:val="18"/>
              </w:rPr>
              <w:t>% končne ponudbe vrednosti, ki jo bo izvedel podizvajalec: ____</w:t>
            </w:r>
          </w:p>
          <w:p w:rsidR="00151F84" w:rsidRDefault="008D58B1">
            <w:pPr>
              <w:spacing w:before="135" w:after="135"/>
              <w:jc w:val="both"/>
              <w:textAlignment w:val="center"/>
            </w:pPr>
            <w:r>
              <w:rPr>
                <w:rFonts w:ascii="Arial" w:hAnsi="Arial" w:cs="Arial"/>
                <w:color w:val="000000"/>
                <w:position w:val="-2"/>
                <w:sz w:val="18"/>
                <w:szCs w:val="18"/>
              </w:rPr>
              <w:t> </w:t>
            </w:r>
          </w:p>
        </w:tc>
      </w:tr>
    </w:tbl>
    <w:p w:rsidR="00151F84" w:rsidRDefault="008D58B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151F84" w:rsidRDefault="008D58B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51F84">
        <w:tc>
          <w:tcPr>
            <w:tcW w:w="4080" w:type="dxa"/>
            <w:tcMar>
              <w:top w:w="135" w:type="dxa"/>
              <w:bottom w:w="135" w:type="dxa"/>
            </w:tcMar>
            <w:vAlign w:val="center"/>
          </w:tcPr>
          <w:p w:rsidR="00151F84" w:rsidRDefault="008D58B1">
            <w:r>
              <w:rPr>
                <w:rFonts w:ascii="Arial" w:hAnsi="Arial" w:cs="Arial"/>
                <w:color w:val="000000"/>
                <w:position w:val="-2"/>
                <w:sz w:val="18"/>
                <w:szCs w:val="18"/>
              </w:rPr>
              <w:t>Kraj in datum:</w:t>
            </w:r>
          </w:p>
        </w:tc>
        <w:tc>
          <w:tcPr>
            <w:tcW w:w="0" w:type="auto"/>
            <w:tcMar>
              <w:top w:w="135" w:type="dxa"/>
              <w:bottom w:w="135" w:type="dxa"/>
            </w:tcMar>
            <w:vAlign w:val="center"/>
          </w:tcPr>
          <w:p w:rsidR="00151F84" w:rsidRDefault="008D58B1">
            <w:r>
              <w:rPr>
                <w:rFonts w:ascii="Arial" w:hAnsi="Arial" w:cs="Arial"/>
                <w:color w:val="000000"/>
                <w:position w:val="-2"/>
                <w:sz w:val="18"/>
                <w:szCs w:val="18"/>
              </w:rPr>
              <w:t>Ime in priimek: _____________________</w:t>
            </w:r>
          </w:p>
        </w:tc>
      </w:tr>
      <w:tr w:rsidR="00151F84">
        <w:tc>
          <w:tcPr>
            <w:tcW w:w="4080" w:type="dxa"/>
            <w:tcMar>
              <w:top w:w="135" w:type="dxa"/>
              <w:bottom w:w="135" w:type="dxa"/>
            </w:tcMar>
            <w:vAlign w:val="center"/>
          </w:tcPr>
          <w:p w:rsidR="00151F84" w:rsidRDefault="008D58B1">
            <w:r>
              <w:rPr>
                <w:rFonts w:ascii="Arial" w:hAnsi="Arial" w:cs="Arial"/>
                <w:color w:val="000000"/>
                <w:position w:val="-2"/>
                <w:sz w:val="18"/>
                <w:szCs w:val="18"/>
              </w:rPr>
              <w:t> </w:t>
            </w:r>
          </w:p>
        </w:tc>
        <w:tc>
          <w:tcPr>
            <w:tcW w:w="0" w:type="auto"/>
            <w:tcMar>
              <w:top w:w="135" w:type="dxa"/>
              <w:bottom w:w="135" w:type="dxa"/>
            </w:tcMar>
            <w:vAlign w:val="center"/>
          </w:tcPr>
          <w:p w:rsidR="00151F84" w:rsidRDefault="00151F84"/>
          <w:p w:rsidR="00151F84" w:rsidRDefault="008D58B1">
            <w:pPr>
              <w:jc w:val="center"/>
            </w:pPr>
            <w:r>
              <w:rPr>
                <w:rFonts w:ascii="Arial" w:hAnsi="Arial" w:cs="Arial"/>
                <w:color w:val="A9A9A9"/>
                <w:position w:val="-2"/>
                <w:sz w:val="18"/>
                <w:szCs w:val="18"/>
              </w:rPr>
              <w:t>(žig in podpis)</w:t>
            </w:r>
          </w:p>
        </w:tc>
      </w:tr>
    </w:tbl>
    <w:p w:rsidR="00151F84" w:rsidRDefault="008D58B1">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151F84" w:rsidRDefault="00151F84">
      <w:pPr>
        <w:sectPr w:rsidR="00151F84" w:rsidSect="00C843DA">
          <w:footerReference w:type="default" r:id="rId14"/>
          <w:pgSz w:w="11906" w:h="16838"/>
          <w:pgMar w:top="1418" w:right="1418" w:bottom="1418" w:left="1418" w:header="567" w:footer="596" w:gutter="0"/>
          <w:cols w:space="708"/>
          <w:docGrid w:linePitch="360"/>
        </w:sectPr>
      </w:pPr>
    </w:p>
    <w:p w:rsidR="00C843DA" w:rsidRPr="00590863" w:rsidRDefault="008D58B1" w:rsidP="00C843DA">
      <w:pPr>
        <w:spacing w:after="0"/>
        <w:jc w:val="right"/>
        <w:rPr>
          <w:rFonts w:ascii="Arial" w:hAnsi="Arial" w:cs="Arial"/>
          <w:sz w:val="18"/>
          <w:szCs w:val="18"/>
        </w:rPr>
      </w:pPr>
      <w:r w:rsidRPr="00590863">
        <w:rPr>
          <w:rFonts w:ascii="Arial" w:hAnsi="Arial" w:cs="Arial"/>
          <w:sz w:val="18"/>
          <w:szCs w:val="18"/>
        </w:rPr>
        <w:lastRenderedPageBreak/>
        <w:t>Obrazec št: 8</w:t>
      </w:r>
    </w:p>
    <w:p w:rsidR="00C843DA" w:rsidRPr="00252358" w:rsidRDefault="00C843DA" w:rsidP="00C843DA"/>
    <w:p w:rsidR="00C843DA" w:rsidRDefault="008D58B1" w:rsidP="00C843D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C843DA" w:rsidRDefault="00C843DA" w:rsidP="00C843DA">
      <w:pPr>
        <w:spacing w:after="120"/>
        <w:rPr>
          <w:rFonts w:ascii="Arial" w:hAnsi="Arial" w:cs="Arial"/>
        </w:rPr>
      </w:pPr>
    </w:p>
    <w:p w:rsidR="00151F84" w:rsidRDefault="008D58B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151F84" w:rsidRDefault="008D58B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51F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b/>
                <w:bCs/>
                <w:color w:val="000000"/>
                <w:position w:val="-2"/>
                <w:sz w:val="18"/>
                <w:szCs w:val="18"/>
              </w:rPr>
              <w:t>Ime in priimek</w:t>
            </w:r>
          </w:p>
          <w:p w:rsidR="00151F84" w:rsidRDefault="008D58B1">
            <w:pPr>
              <w:spacing w:before="135" w:after="135"/>
              <w:jc w:val="both"/>
              <w:textAlignment w:val="center"/>
            </w:pPr>
            <w:r>
              <w:rPr>
                <w:rFonts w:ascii="Arial" w:hAnsi="Arial" w:cs="Arial"/>
                <w:b/>
                <w:bCs/>
                <w:color w:val="000000"/>
                <w:position w:val="-2"/>
                <w:sz w:val="18"/>
                <w:szCs w:val="18"/>
              </w:rPr>
              <w:t>ali</w:t>
            </w:r>
          </w:p>
          <w:p w:rsidR="00151F84" w:rsidRDefault="008D58B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b/>
                <w:bCs/>
                <w:color w:val="000000"/>
                <w:position w:val="-2"/>
                <w:sz w:val="18"/>
                <w:szCs w:val="18"/>
              </w:rPr>
              <w:t>Naslov prebivališča</w:t>
            </w:r>
          </w:p>
          <w:p w:rsidR="00151F84" w:rsidRDefault="008D58B1">
            <w:pPr>
              <w:spacing w:before="135" w:after="135"/>
              <w:jc w:val="both"/>
              <w:textAlignment w:val="center"/>
            </w:pPr>
            <w:r>
              <w:rPr>
                <w:rFonts w:ascii="Arial" w:hAnsi="Arial" w:cs="Arial"/>
                <w:b/>
                <w:bCs/>
                <w:color w:val="000000"/>
                <w:position w:val="-2"/>
                <w:sz w:val="18"/>
                <w:szCs w:val="18"/>
              </w:rPr>
              <w:t>ali</w:t>
            </w:r>
          </w:p>
          <w:p w:rsidR="00151F84" w:rsidRDefault="008D58B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b/>
                <w:bCs/>
                <w:color w:val="000000"/>
                <w:position w:val="-2"/>
                <w:sz w:val="18"/>
                <w:szCs w:val="18"/>
              </w:rPr>
              <w:t>Delež lastništva</w:t>
            </w:r>
          </w:p>
          <w:p w:rsidR="00151F84" w:rsidRDefault="008D58B1">
            <w:pPr>
              <w:spacing w:before="135" w:after="135"/>
              <w:jc w:val="both"/>
              <w:textAlignment w:val="center"/>
            </w:pPr>
            <w:r>
              <w:rPr>
                <w:rFonts w:ascii="Arial" w:hAnsi="Arial" w:cs="Arial"/>
                <w:b/>
                <w:bCs/>
                <w:color w:val="000000"/>
                <w:position w:val="-2"/>
                <w:sz w:val="18"/>
                <w:szCs w:val="18"/>
              </w:rPr>
              <w:t>ali</w:t>
            </w:r>
          </w:p>
          <w:p w:rsidR="00151F84" w:rsidRDefault="008D58B1">
            <w:pPr>
              <w:spacing w:before="135" w:after="135"/>
              <w:jc w:val="both"/>
              <w:textAlignment w:val="center"/>
            </w:pPr>
            <w:r>
              <w:rPr>
                <w:rFonts w:ascii="Arial" w:hAnsi="Arial" w:cs="Arial"/>
                <w:b/>
                <w:bCs/>
                <w:color w:val="000000"/>
                <w:position w:val="-2"/>
                <w:sz w:val="18"/>
                <w:szCs w:val="18"/>
              </w:rPr>
              <w:t>Delež lastništva gospodarskega subjekta</w:t>
            </w:r>
          </w:p>
        </w:tc>
      </w:tr>
      <w:tr w:rsidR="00151F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r>
      <w:tr w:rsidR="00151F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r>
      <w:tr w:rsidR="00151F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r>
      <w:tr w:rsidR="00151F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r>
    </w:tbl>
    <w:p w:rsidR="00151F84" w:rsidRDefault="008D58B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51F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b/>
                <w:bCs/>
                <w:color w:val="000000"/>
                <w:position w:val="-2"/>
                <w:sz w:val="18"/>
                <w:szCs w:val="18"/>
              </w:rPr>
              <w:t>Delež lastništva gospodarskega subjekta</w:t>
            </w:r>
          </w:p>
        </w:tc>
      </w:tr>
      <w:tr w:rsidR="00151F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r>
      <w:tr w:rsidR="00151F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r>
      <w:tr w:rsidR="00151F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r>
      <w:tr w:rsidR="00151F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 </w:t>
            </w:r>
          </w:p>
        </w:tc>
      </w:tr>
    </w:tbl>
    <w:p w:rsidR="00151F84" w:rsidRDefault="008D58B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51F84">
        <w:tc>
          <w:tcPr>
            <w:tcW w:w="4080" w:type="dxa"/>
            <w:tcMar>
              <w:top w:w="75" w:type="dxa"/>
              <w:bottom w:w="75" w:type="dxa"/>
            </w:tcMar>
            <w:vAlign w:val="center"/>
          </w:tcPr>
          <w:p w:rsidR="00151F84" w:rsidRDefault="008D58B1">
            <w:r>
              <w:rPr>
                <w:rFonts w:ascii="Arial" w:hAnsi="Arial" w:cs="Arial"/>
                <w:color w:val="000000"/>
                <w:position w:val="-2"/>
                <w:sz w:val="18"/>
                <w:szCs w:val="18"/>
              </w:rPr>
              <w:t>Kraj in datum:</w:t>
            </w:r>
          </w:p>
        </w:tc>
        <w:tc>
          <w:tcPr>
            <w:tcW w:w="0" w:type="auto"/>
            <w:tcMar>
              <w:top w:w="75" w:type="dxa"/>
              <w:bottom w:w="75" w:type="dxa"/>
            </w:tcMar>
            <w:vAlign w:val="center"/>
          </w:tcPr>
          <w:p w:rsidR="00151F84" w:rsidRDefault="008D58B1">
            <w:r>
              <w:rPr>
                <w:rFonts w:ascii="Arial" w:hAnsi="Arial" w:cs="Arial"/>
                <w:color w:val="000000"/>
                <w:position w:val="-2"/>
                <w:sz w:val="18"/>
                <w:szCs w:val="18"/>
              </w:rPr>
              <w:t>Ime in priimek: _____________________</w:t>
            </w:r>
          </w:p>
        </w:tc>
      </w:tr>
      <w:tr w:rsidR="00151F84">
        <w:tc>
          <w:tcPr>
            <w:tcW w:w="4080" w:type="dxa"/>
            <w:tcMar>
              <w:top w:w="75" w:type="dxa"/>
              <w:bottom w:w="75" w:type="dxa"/>
            </w:tcMar>
            <w:vAlign w:val="center"/>
          </w:tcPr>
          <w:p w:rsidR="00151F84" w:rsidRDefault="008D58B1">
            <w:r>
              <w:rPr>
                <w:rFonts w:ascii="Arial" w:hAnsi="Arial" w:cs="Arial"/>
                <w:color w:val="000000"/>
                <w:position w:val="-2"/>
                <w:sz w:val="18"/>
                <w:szCs w:val="18"/>
              </w:rPr>
              <w:t> </w:t>
            </w:r>
          </w:p>
        </w:tc>
        <w:tc>
          <w:tcPr>
            <w:tcW w:w="0" w:type="auto"/>
            <w:tcMar>
              <w:top w:w="75" w:type="dxa"/>
              <w:bottom w:w="75" w:type="dxa"/>
            </w:tcMar>
            <w:vAlign w:val="center"/>
          </w:tcPr>
          <w:p w:rsidR="00151F84" w:rsidRDefault="008D58B1">
            <w:pPr>
              <w:jc w:val="center"/>
            </w:pPr>
            <w:r>
              <w:rPr>
                <w:rFonts w:ascii="Arial" w:hAnsi="Arial" w:cs="Arial"/>
                <w:color w:val="000000"/>
                <w:position w:val="-2"/>
                <w:sz w:val="18"/>
                <w:szCs w:val="18"/>
              </w:rPr>
              <w:t>(žig in podpis)</w:t>
            </w:r>
          </w:p>
        </w:tc>
      </w:tr>
    </w:tbl>
    <w:p w:rsidR="00151F84" w:rsidRDefault="008D58B1">
      <w:pPr>
        <w:spacing w:before="225" w:after="225" w:line="240" w:lineRule="auto"/>
        <w:jc w:val="both"/>
      </w:pPr>
      <w:r>
        <w:rPr>
          <w:rFonts w:ascii="Arial" w:hAnsi="Arial" w:cs="Arial"/>
          <w:color w:val="000000"/>
          <w:sz w:val="18"/>
          <w:szCs w:val="18"/>
        </w:rPr>
        <w:t> </w:t>
      </w:r>
    </w:p>
    <w:p w:rsidR="00151F84" w:rsidRDefault="008D58B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151F84" w:rsidRDefault="00151F84">
      <w:pPr>
        <w:sectPr w:rsidR="00151F84" w:rsidSect="00C843DA">
          <w:footerReference w:type="default" r:id="rId15"/>
          <w:pgSz w:w="11906" w:h="16838"/>
          <w:pgMar w:top="1418" w:right="1418" w:bottom="1418" w:left="1418" w:header="567" w:footer="596" w:gutter="0"/>
          <w:cols w:space="708"/>
          <w:docGrid w:linePitch="360"/>
        </w:sectPr>
      </w:pPr>
    </w:p>
    <w:p w:rsidR="00C843DA" w:rsidRPr="00116091" w:rsidRDefault="008D58B1" w:rsidP="00C843D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C843DA" w:rsidRDefault="00C843DA" w:rsidP="00C843DA">
      <w:pPr>
        <w:rPr>
          <w:rFonts w:ascii="Arial" w:hAnsi="Arial" w:cs="Arial"/>
        </w:rPr>
      </w:pPr>
    </w:p>
    <w:p w:rsidR="000B6006" w:rsidRDefault="000B6006">
      <w:pPr>
        <w:spacing w:before="225" w:after="225" w:line="240" w:lineRule="auto"/>
        <w:jc w:val="center"/>
        <w:rPr>
          <w:rFonts w:ascii="Arial" w:hAnsi="Arial" w:cs="Arial"/>
          <w:b/>
          <w:bCs/>
          <w:color w:val="000000"/>
          <w:sz w:val="27"/>
          <w:szCs w:val="27"/>
        </w:rPr>
      </w:pPr>
      <w:r w:rsidRPr="000B6006">
        <w:rPr>
          <w:rFonts w:ascii="Arial" w:hAnsi="Arial" w:cs="Arial"/>
          <w:b/>
          <w:bCs/>
          <w:color w:val="000000"/>
          <w:sz w:val="27"/>
          <w:szCs w:val="27"/>
        </w:rPr>
        <w:t xml:space="preserve">Pogodba o izvajanju pralniških / sobarskih storitev za potrebe UP Študentski domovi </w:t>
      </w:r>
    </w:p>
    <w:p w:rsidR="000B6006" w:rsidRPr="000B6006" w:rsidRDefault="000B6006">
      <w:pPr>
        <w:spacing w:before="225" w:after="225" w:line="240" w:lineRule="auto"/>
        <w:jc w:val="center"/>
        <w:rPr>
          <w:rFonts w:ascii="Arial" w:hAnsi="Arial" w:cs="Arial"/>
          <w:b/>
          <w:bCs/>
          <w:color w:val="000000"/>
          <w:sz w:val="20"/>
          <w:szCs w:val="20"/>
        </w:rPr>
      </w:pPr>
      <w:r w:rsidRPr="000B6006">
        <w:rPr>
          <w:rFonts w:ascii="Arial" w:hAnsi="Arial" w:cs="Arial"/>
          <w:b/>
          <w:bCs/>
          <w:color w:val="000000"/>
          <w:sz w:val="20"/>
          <w:szCs w:val="20"/>
        </w:rPr>
        <w:t>za sklop/e: ______</w:t>
      </w:r>
    </w:p>
    <w:p w:rsidR="00151F84" w:rsidRDefault="008D58B1">
      <w:pPr>
        <w:spacing w:before="225" w:after="225" w:line="240" w:lineRule="auto"/>
        <w:jc w:val="center"/>
      </w:pPr>
      <w:r>
        <w:rPr>
          <w:rFonts w:ascii="Arial" w:hAnsi="Arial" w:cs="Arial"/>
          <w:color w:val="000000"/>
          <w:sz w:val="18"/>
          <w:szCs w:val="18"/>
        </w:rPr>
        <w:t>sklenjena med</w:t>
      </w:r>
    </w:p>
    <w:p w:rsidR="000B6006" w:rsidRDefault="000B6006" w:rsidP="000B6006">
      <w:pPr>
        <w:spacing w:after="0" w:line="240" w:lineRule="auto"/>
      </w:pPr>
      <w:r>
        <w:rPr>
          <w:rFonts w:ascii="Arial" w:hAnsi="Arial" w:cs="Arial"/>
          <w:b/>
          <w:bCs/>
          <w:color w:val="000000"/>
          <w:sz w:val="18"/>
          <w:szCs w:val="18"/>
        </w:rPr>
        <w:t xml:space="preserve">NAROČNIKOM: Univerza na Primorskem Študentski domovi, </w:t>
      </w:r>
      <w:r w:rsidRPr="00B43429">
        <w:rPr>
          <w:rFonts w:ascii="Arial" w:hAnsi="Arial" w:cs="Arial"/>
          <w:bCs/>
          <w:color w:val="000000"/>
          <w:sz w:val="18"/>
          <w:szCs w:val="18"/>
        </w:rPr>
        <w:t>Ankaranska cesta 7, 6000 Koper,</w:t>
      </w:r>
      <w:r>
        <w:rPr>
          <w:rFonts w:ascii="Arial" w:hAnsi="Arial" w:cs="Arial"/>
          <w:color w:val="000000"/>
          <w:sz w:val="18"/>
          <w:szCs w:val="18"/>
        </w:rPr>
        <w:br/>
        <w:t>ki ga zastopa Viljem Tisnikar, direktor</w:t>
      </w:r>
      <w:r>
        <w:br/>
      </w:r>
    </w:p>
    <w:tbl>
      <w:tblPr>
        <w:tblStyle w:val="NormalTablePHPDOCX"/>
        <w:tblW w:w="4942" w:type="pct"/>
        <w:tblInd w:w="108" w:type="dxa"/>
        <w:tblLook w:val="04A0" w:firstRow="1" w:lastRow="0" w:firstColumn="1" w:lastColumn="0" w:noHBand="0" w:noVBand="1"/>
      </w:tblPr>
      <w:tblGrid>
        <w:gridCol w:w="3300"/>
        <w:gridCol w:w="5665"/>
      </w:tblGrid>
      <w:tr w:rsidR="000B6006" w:rsidTr="00CC75A1">
        <w:tc>
          <w:tcPr>
            <w:tcW w:w="3300" w:type="dxa"/>
            <w:tcMar>
              <w:top w:w="0" w:type="auto"/>
              <w:bottom w:w="0" w:type="auto"/>
            </w:tcMar>
            <w:vAlign w:val="center"/>
          </w:tcPr>
          <w:p w:rsidR="000B6006" w:rsidRDefault="000B6006" w:rsidP="00CC75A1">
            <w:r>
              <w:rPr>
                <w:rFonts w:ascii="Arial" w:hAnsi="Arial" w:cs="Arial"/>
                <w:color w:val="000000"/>
                <w:position w:val="-2"/>
                <w:sz w:val="18"/>
                <w:szCs w:val="18"/>
              </w:rPr>
              <w:t>Matična številka:</w:t>
            </w:r>
          </w:p>
        </w:tc>
        <w:tc>
          <w:tcPr>
            <w:tcW w:w="5664" w:type="dxa"/>
            <w:tcMar>
              <w:top w:w="0" w:type="auto"/>
              <w:bottom w:w="0" w:type="auto"/>
            </w:tcMar>
            <w:vAlign w:val="center"/>
          </w:tcPr>
          <w:p w:rsidR="000B6006" w:rsidRDefault="000B6006" w:rsidP="00CC75A1">
            <w:r>
              <w:rPr>
                <w:rFonts w:ascii="Arial" w:hAnsi="Arial" w:cs="Arial"/>
                <w:color w:val="000000"/>
                <w:position w:val="-2"/>
                <w:sz w:val="18"/>
                <w:szCs w:val="18"/>
              </w:rPr>
              <w:t>1810014008</w:t>
            </w:r>
          </w:p>
        </w:tc>
      </w:tr>
      <w:tr w:rsidR="000B6006" w:rsidTr="00CC75A1">
        <w:tc>
          <w:tcPr>
            <w:tcW w:w="3300" w:type="dxa"/>
            <w:tcMar>
              <w:top w:w="0" w:type="auto"/>
              <w:bottom w:w="0" w:type="auto"/>
            </w:tcMar>
            <w:vAlign w:val="center"/>
          </w:tcPr>
          <w:p w:rsidR="000B6006" w:rsidRDefault="000B6006" w:rsidP="00CC75A1">
            <w:r>
              <w:rPr>
                <w:rFonts w:ascii="Arial" w:hAnsi="Arial" w:cs="Arial"/>
                <w:color w:val="000000"/>
                <w:position w:val="-2"/>
                <w:sz w:val="18"/>
                <w:szCs w:val="18"/>
              </w:rPr>
              <w:t>Identifikacijska številka (ID za DDV):</w:t>
            </w:r>
          </w:p>
        </w:tc>
        <w:tc>
          <w:tcPr>
            <w:tcW w:w="5664" w:type="dxa"/>
            <w:tcMar>
              <w:top w:w="0" w:type="auto"/>
              <w:bottom w:w="0" w:type="auto"/>
            </w:tcMar>
            <w:vAlign w:val="center"/>
          </w:tcPr>
          <w:p w:rsidR="000B6006" w:rsidRDefault="000B6006" w:rsidP="00CC75A1">
            <w:r>
              <w:rPr>
                <w:rFonts w:ascii="Arial" w:hAnsi="Arial" w:cs="Arial"/>
                <w:color w:val="000000"/>
                <w:position w:val="-2"/>
                <w:sz w:val="18"/>
                <w:szCs w:val="18"/>
              </w:rPr>
              <w:t>SI 71633065</w:t>
            </w:r>
          </w:p>
        </w:tc>
      </w:tr>
      <w:tr w:rsidR="000B6006" w:rsidTr="00CC75A1">
        <w:tc>
          <w:tcPr>
            <w:tcW w:w="3300" w:type="dxa"/>
            <w:tcMar>
              <w:top w:w="0" w:type="auto"/>
              <w:bottom w:w="0" w:type="auto"/>
            </w:tcMar>
            <w:vAlign w:val="center"/>
          </w:tcPr>
          <w:p w:rsidR="000B6006" w:rsidRDefault="000B6006" w:rsidP="00CC75A1">
            <w:r>
              <w:rPr>
                <w:rFonts w:ascii="Arial" w:hAnsi="Arial" w:cs="Arial"/>
                <w:color w:val="000000"/>
                <w:position w:val="-2"/>
                <w:sz w:val="18"/>
                <w:szCs w:val="18"/>
              </w:rPr>
              <w:t>Transakcijski račun (TRR):</w:t>
            </w:r>
          </w:p>
        </w:tc>
        <w:tc>
          <w:tcPr>
            <w:tcW w:w="5664" w:type="dxa"/>
            <w:tcMar>
              <w:top w:w="0" w:type="auto"/>
              <w:bottom w:w="0" w:type="auto"/>
            </w:tcMar>
            <w:vAlign w:val="center"/>
          </w:tcPr>
          <w:p w:rsidR="000B6006" w:rsidRDefault="000B6006" w:rsidP="00CC75A1">
            <w:r w:rsidRPr="00832F84">
              <w:rPr>
                <w:rFonts w:ascii="Arial" w:hAnsi="Arial" w:cs="Arial"/>
                <w:color w:val="000000"/>
                <w:position w:val="-2"/>
                <w:sz w:val="18"/>
                <w:szCs w:val="18"/>
              </w:rPr>
              <w:t>SI56 1010 0003 5662 724</w:t>
            </w:r>
            <w:r>
              <w:rPr>
                <w:rFonts w:ascii="Arial" w:hAnsi="Arial" w:cs="Arial"/>
                <w:color w:val="000000"/>
                <w:position w:val="-2"/>
                <w:sz w:val="18"/>
                <w:szCs w:val="18"/>
              </w:rPr>
              <w:t xml:space="preserve"> odprt pri Banka Intesa Sanpaolo d.d.</w:t>
            </w:r>
          </w:p>
        </w:tc>
      </w:tr>
    </w:tbl>
    <w:p w:rsidR="00151F84" w:rsidRDefault="00151F84"/>
    <w:p w:rsidR="00151F84" w:rsidRDefault="008D58B1">
      <w:pPr>
        <w:spacing w:before="225" w:after="225" w:line="240" w:lineRule="auto"/>
        <w:jc w:val="center"/>
      </w:pPr>
      <w:r>
        <w:rPr>
          <w:rFonts w:ascii="Arial" w:hAnsi="Arial" w:cs="Arial"/>
          <w:color w:val="000000"/>
          <w:sz w:val="18"/>
          <w:szCs w:val="18"/>
        </w:rPr>
        <w:t>in</w:t>
      </w:r>
    </w:p>
    <w:p w:rsidR="00151F84" w:rsidRDefault="008D58B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51F84">
        <w:tc>
          <w:tcPr>
            <w:tcW w:w="3300" w:type="dxa"/>
            <w:tcMar>
              <w:top w:w="0" w:type="auto"/>
              <w:bottom w:w="0" w:type="auto"/>
            </w:tcMar>
            <w:vAlign w:val="center"/>
          </w:tcPr>
          <w:p w:rsidR="00151F84" w:rsidRDefault="008D58B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151F84" w:rsidRDefault="008D58B1">
            <w:r>
              <w:rPr>
                <w:rFonts w:ascii="Arial" w:hAnsi="Arial" w:cs="Arial"/>
                <w:color w:val="000000"/>
                <w:position w:val="-2"/>
                <w:sz w:val="18"/>
                <w:szCs w:val="18"/>
              </w:rPr>
              <w:t> </w:t>
            </w:r>
          </w:p>
        </w:tc>
      </w:tr>
      <w:tr w:rsidR="00151F84">
        <w:tc>
          <w:tcPr>
            <w:tcW w:w="3300" w:type="dxa"/>
            <w:tcMar>
              <w:top w:w="0" w:type="auto"/>
              <w:bottom w:w="0" w:type="auto"/>
            </w:tcMar>
            <w:vAlign w:val="center"/>
          </w:tcPr>
          <w:p w:rsidR="00151F84" w:rsidRDefault="008D58B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151F84" w:rsidRDefault="008D58B1">
            <w:r>
              <w:rPr>
                <w:rFonts w:ascii="Arial" w:hAnsi="Arial" w:cs="Arial"/>
                <w:color w:val="000000"/>
                <w:position w:val="-2"/>
                <w:sz w:val="18"/>
                <w:szCs w:val="18"/>
              </w:rPr>
              <w:t> </w:t>
            </w:r>
          </w:p>
        </w:tc>
      </w:tr>
      <w:tr w:rsidR="00151F84">
        <w:tc>
          <w:tcPr>
            <w:tcW w:w="3300" w:type="dxa"/>
            <w:tcMar>
              <w:top w:w="0" w:type="auto"/>
              <w:bottom w:w="0" w:type="auto"/>
            </w:tcMar>
            <w:vAlign w:val="center"/>
          </w:tcPr>
          <w:p w:rsidR="00151F84" w:rsidRDefault="008D58B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151F84" w:rsidRDefault="008D58B1">
            <w:r>
              <w:rPr>
                <w:rFonts w:ascii="Arial" w:hAnsi="Arial" w:cs="Arial"/>
                <w:color w:val="000000"/>
                <w:position w:val="-2"/>
                <w:sz w:val="18"/>
                <w:szCs w:val="18"/>
              </w:rPr>
              <w:t> </w:t>
            </w:r>
          </w:p>
        </w:tc>
      </w:tr>
    </w:tbl>
    <w:p w:rsidR="00151F84" w:rsidRDefault="008D58B1">
      <w:pPr>
        <w:spacing w:before="225" w:after="225" w:line="240" w:lineRule="auto"/>
        <w:jc w:val="both"/>
      </w:pPr>
      <w:r>
        <w:rPr>
          <w:rFonts w:ascii="Arial" w:hAnsi="Arial" w:cs="Arial"/>
          <w:color w:val="000000"/>
          <w:sz w:val="18"/>
          <w:szCs w:val="18"/>
        </w:rPr>
        <w:t> </w:t>
      </w:r>
    </w:p>
    <w:p w:rsidR="00151F84" w:rsidRDefault="008D58B1">
      <w:pPr>
        <w:spacing w:before="225" w:after="225" w:line="240" w:lineRule="auto"/>
        <w:jc w:val="both"/>
      </w:pPr>
      <w:r>
        <w:rPr>
          <w:rFonts w:ascii="Arial" w:hAnsi="Arial" w:cs="Arial"/>
          <w:b/>
          <w:bCs/>
          <w:color w:val="000000"/>
          <w:sz w:val="18"/>
          <w:szCs w:val="18"/>
        </w:rPr>
        <w:t>I. UVODNE DOLOČBE</w:t>
      </w:r>
    </w:p>
    <w:p w:rsidR="00151F84" w:rsidRDefault="008D58B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151F84">
              <w:tc>
                <w:tcPr>
                  <w:tcW w:w="0" w:type="auto"/>
                  <w:tcMar>
                    <w:top w:w="0" w:type="auto"/>
                    <w:bottom w:w="0" w:type="auto"/>
                  </w:tcMar>
                </w:tcPr>
                <w:p w:rsidR="00151F84" w:rsidRDefault="008D58B1">
                  <w:pPr>
                    <w:numPr>
                      <w:ilvl w:val="0"/>
                      <w:numId w:val="29"/>
                    </w:numPr>
                    <w:jc w:val="both"/>
                    <w:rPr>
                      <w:rFonts w:ascii="Arial" w:hAnsi="Arial" w:cs="Arial"/>
                      <w:color w:val="000000"/>
                      <w:sz w:val="18"/>
                      <w:szCs w:val="18"/>
                    </w:rPr>
                  </w:pPr>
                  <w:r>
                    <w:rPr>
                      <w:rFonts w:ascii="Arial" w:hAnsi="Arial" w:cs="Arial"/>
                      <w:color w:val="000000"/>
                      <w:sz w:val="18"/>
                      <w:szCs w:val="18"/>
                    </w:rPr>
                    <w:t>javnega naročila</w:t>
                  </w:r>
                  <w:r w:rsidR="000B6006">
                    <w:rPr>
                      <w:rFonts w:ascii="Arial" w:hAnsi="Arial" w:cs="Arial"/>
                      <w:color w:val="000000"/>
                      <w:sz w:val="18"/>
                      <w:szCs w:val="18"/>
                    </w:rPr>
                    <w:t xml:space="preserve"> z naslovom: </w:t>
                  </w:r>
                  <w:r w:rsidR="000B6006" w:rsidRPr="000B6006">
                    <w:rPr>
                      <w:rFonts w:ascii="Arial" w:hAnsi="Arial" w:cs="Arial"/>
                      <w:color w:val="000000"/>
                      <w:sz w:val="18"/>
                      <w:szCs w:val="18"/>
                    </w:rPr>
                    <w:t>Izbira izvajalca pralniških in sobarskih storitev za potrebe UP Študentski domovi</w:t>
                  </w:r>
                  <w:r>
                    <w:rPr>
                      <w:rFonts w:ascii="Arial" w:hAnsi="Arial" w:cs="Arial"/>
                      <w:color w:val="000000"/>
                      <w:sz w:val="18"/>
                      <w:szCs w:val="18"/>
                    </w:rPr>
                    <w:t>, objavljenega na Portalu javnih naročil</w:t>
                  </w:r>
                  <w:r w:rsidR="000B6006">
                    <w:rPr>
                      <w:rFonts w:ascii="Arial" w:hAnsi="Arial" w:cs="Arial"/>
                      <w:color w:val="000000"/>
                      <w:sz w:val="18"/>
                      <w:szCs w:val="18"/>
                    </w:rPr>
                    <w:t xml:space="preserve"> pod oznako</w:t>
                  </w:r>
                  <w:r>
                    <w:rPr>
                      <w:rFonts w:ascii="Arial" w:hAnsi="Arial" w:cs="Arial"/>
                      <w:color w:val="000000"/>
                      <w:sz w:val="18"/>
                      <w:szCs w:val="18"/>
                    </w:rPr>
                    <w:t xml:space="preserve"> _____________ z dne ___________ in</w:t>
                  </w:r>
                </w:p>
                <w:p w:rsidR="00151F84" w:rsidRDefault="008D58B1">
                  <w:pPr>
                    <w:numPr>
                      <w:ilvl w:val="0"/>
                      <w:numId w:val="29"/>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r w:rsidR="000B6006">
                    <w:rPr>
                      <w:rFonts w:ascii="Arial" w:hAnsi="Arial" w:cs="Arial"/>
                      <w:color w:val="000000"/>
                      <w:sz w:val="18"/>
                      <w:szCs w:val="18"/>
                    </w:rPr>
                    <w:t>ki je bila objavljena na Portalu javnih naročil dne _____ pod oznako ______</w:t>
                  </w:r>
                </w:p>
              </w:tc>
            </w:tr>
          </w:tbl>
          <w:p w:rsidR="00151F84" w:rsidRDefault="008D58B1">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p w:rsidR="000B6006" w:rsidRDefault="000B6006">
            <w:pPr>
              <w:spacing w:before="225" w:after="225"/>
              <w:jc w:val="both"/>
            </w:pPr>
            <w:r>
              <w:rPr>
                <w:rFonts w:ascii="Arial" w:hAnsi="Arial" w:cs="Arial"/>
                <w:color w:val="000000"/>
                <w:sz w:val="18"/>
                <w:szCs w:val="18"/>
              </w:rPr>
              <w:t>Pogodba se sklepa za sklop/e: _________</w:t>
            </w:r>
          </w:p>
        </w:tc>
      </w:tr>
    </w:tbl>
    <w:p w:rsidR="00151F84" w:rsidRDefault="008D58B1">
      <w:pPr>
        <w:spacing w:before="225" w:after="225" w:line="240" w:lineRule="auto"/>
        <w:jc w:val="both"/>
      </w:pPr>
      <w:r>
        <w:rPr>
          <w:rFonts w:ascii="Arial" w:hAnsi="Arial" w:cs="Arial"/>
          <w:b/>
          <w:bCs/>
          <w:color w:val="000000"/>
          <w:sz w:val="18"/>
          <w:szCs w:val="18"/>
        </w:rPr>
        <w:t>II. PREDMET POGODBE</w:t>
      </w:r>
    </w:p>
    <w:p w:rsidR="00151F84" w:rsidRDefault="008D58B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pa prevzema v izvedbo storitev </w:t>
            </w:r>
            <w:r w:rsidR="000B6006">
              <w:rPr>
                <w:rFonts w:ascii="Arial" w:hAnsi="Arial" w:cs="Arial"/>
                <w:color w:val="000000"/>
                <w:sz w:val="18"/>
                <w:szCs w:val="18"/>
              </w:rPr>
              <w:t>_________________</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p w:rsidR="000B6006" w:rsidRDefault="000B6006">
            <w:pPr>
              <w:spacing w:before="225" w:after="225"/>
              <w:jc w:val="both"/>
            </w:pPr>
          </w:p>
        </w:tc>
      </w:tr>
    </w:tbl>
    <w:p w:rsidR="00151F84" w:rsidRDefault="008D58B1">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lastRenderedPageBreak/>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151F84">
              <w:tc>
                <w:tcPr>
                  <w:tcW w:w="0" w:type="auto"/>
                  <w:tcMar>
                    <w:top w:w="0" w:type="auto"/>
                    <w:bottom w:w="0" w:type="auto"/>
                  </w:tcMar>
                </w:tcPr>
                <w:p w:rsidR="00151F84" w:rsidRDefault="008D58B1">
                  <w:pPr>
                    <w:numPr>
                      <w:ilvl w:val="0"/>
                      <w:numId w:val="3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151F84" w:rsidRDefault="008D58B1">
                  <w:pPr>
                    <w:numPr>
                      <w:ilvl w:val="0"/>
                      <w:numId w:val="30"/>
                    </w:numPr>
                    <w:jc w:val="both"/>
                    <w:rPr>
                      <w:rFonts w:ascii="Arial" w:hAnsi="Arial" w:cs="Arial"/>
                      <w:color w:val="000000"/>
                      <w:sz w:val="18"/>
                      <w:szCs w:val="18"/>
                    </w:rPr>
                  </w:pPr>
                  <w:r>
                    <w:rPr>
                      <w:rFonts w:ascii="Arial" w:hAnsi="Arial" w:cs="Arial"/>
                      <w:color w:val="000000"/>
                      <w:sz w:val="18"/>
                      <w:szCs w:val="18"/>
                    </w:rPr>
                    <w:t xml:space="preserve">Razpisna dokumentacija naročnika </w:t>
                  </w:r>
                  <w:r w:rsidR="00CB4A91">
                    <w:rPr>
                      <w:rFonts w:ascii="Arial" w:hAnsi="Arial" w:cs="Arial"/>
                      <w:color w:val="000000"/>
                      <w:sz w:val="18"/>
                      <w:szCs w:val="18"/>
                    </w:rPr>
                    <w:t xml:space="preserve">v postopku oddaje javnega naročila z naslovom: </w:t>
                  </w:r>
                  <w:r w:rsidR="00CB4A91" w:rsidRPr="000B6006">
                    <w:rPr>
                      <w:rFonts w:ascii="Arial" w:hAnsi="Arial" w:cs="Arial"/>
                      <w:color w:val="000000"/>
                      <w:sz w:val="18"/>
                      <w:szCs w:val="18"/>
                    </w:rPr>
                    <w:t>Izbira izvajalca pralniških in sobarskih storitev za potrebe UP Študentski domovi</w:t>
                  </w:r>
                  <w:r w:rsidR="00CB4A91">
                    <w:rPr>
                      <w:rFonts w:ascii="Arial" w:hAnsi="Arial" w:cs="Arial"/>
                      <w:color w:val="000000"/>
                      <w:sz w:val="18"/>
                      <w:szCs w:val="18"/>
                    </w:rPr>
                    <w:t>, ki je bilo objavljeno na Portalu javnih naročil dne _____ pod oznako _______</w:t>
                  </w:r>
                  <w:r>
                    <w:rPr>
                      <w:rFonts w:ascii="Arial" w:hAnsi="Arial" w:cs="Arial"/>
                      <w:color w:val="000000"/>
                      <w:sz w:val="18"/>
                      <w:szCs w:val="18"/>
                    </w:rPr>
                    <w:t>.</w:t>
                  </w:r>
                </w:p>
              </w:tc>
            </w:tr>
          </w:tbl>
          <w:p w:rsidR="00151F84" w:rsidRDefault="008D58B1">
            <w:pPr>
              <w:spacing w:before="225" w:after="225"/>
              <w:jc w:val="both"/>
            </w:pPr>
            <w:r>
              <w:rPr>
                <w:rFonts w:ascii="Arial" w:hAnsi="Arial" w:cs="Arial"/>
                <w:color w:val="000000"/>
                <w:sz w:val="18"/>
                <w:szCs w:val="18"/>
              </w:rPr>
              <w:t>Predmetni dokumenti so priloga in sestavni del te pogodbe.</w:t>
            </w:r>
          </w:p>
        </w:tc>
      </w:tr>
    </w:tbl>
    <w:p w:rsidR="00151F84" w:rsidRDefault="008D58B1">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rsidR="00151F84" w:rsidRDefault="008D58B1">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rsidR="00151F84" w:rsidRDefault="008D58B1">
      <w:pPr>
        <w:spacing w:before="225" w:after="225" w:line="240" w:lineRule="auto"/>
        <w:jc w:val="both"/>
      </w:pPr>
      <w:r>
        <w:rPr>
          <w:rFonts w:ascii="Arial" w:hAnsi="Arial" w:cs="Arial"/>
          <w:b/>
          <w:bCs/>
          <w:color w:val="000000"/>
          <w:sz w:val="18"/>
          <w:szCs w:val="18"/>
        </w:rPr>
        <w:t>III. POGODBENA CENA IN PLAČILNI POGOJI</w:t>
      </w:r>
    </w:p>
    <w:p w:rsidR="00151F84" w:rsidRDefault="008D58B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Pogodbena vrednost del je dogovorjena na osnovi ponudbe izvajalca in je za celotno trajanje pogodbe ocenjena na:</w:t>
            </w:r>
          </w:p>
          <w:p w:rsidR="00151F84" w:rsidRDefault="008D58B1">
            <w:pPr>
              <w:spacing w:before="225" w:after="225"/>
              <w:jc w:val="both"/>
            </w:pPr>
            <w:r>
              <w:rPr>
                <w:rFonts w:ascii="Arial" w:hAnsi="Arial" w:cs="Arial"/>
                <w:color w:val="000000"/>
                <w:sz w:val="18"/>
                <w:szCs w:val="18"/>
              </w:rPr>
              <w:t>Vrednost brez davka na dodano vrednost (DDV): ____________ EUR</w:t>
            </w:r>
          </w:p>
          <w:p w:rsidR="00151F84" w:rsidRDefault="008D58B1">
            <w:pPr>
              <w:spacing w:before="225" w:after="225"/>
              <w:jc w:val="both"/>
            </w:pPr>
            <w:r>
              <w:rPr>
                <w:rFonts w:ascii="Arial" w:hAnsi="Arial" w:cs="Arial"/>
                <w:color w:val="000000"/>
                <w:sz w:val="18"/>
                <w:szCs w:val="18"/>
              </w:rPr>
              <w:t>Davek na dodano vrednost (DDV): __________________ EUR</w:t>
            </w:r>
          </w:p>
          <w:p w:rsidR="00151F84" w:rsidRDefault="008D58B1">
            <w:pPr>
              <w:spacing w:before="225" w:after="225"/>
              <w:jc w:val="both"/>
            </w:pPr>
            <w:r>
              <w:rPr>
                <w:rFonts w:ascii="Arial" w:hAnsi="Arial" w:cs="Arial"/>
                <w:color w:val="000000"/>
                <w:sz w:val="18"/>
                <w:szCs w:val="18"/>
              </w:rPr>
              <w:t>Pogodbena vrednost vključno z davkom na dodano vrednost (DDV): _________________ EUR</w:t>
            </w:r>
          </w:p>
          <w:p w:rsidR="00151F84" w:rsidRPr="00E0602D" w:rsidRDefault="00E0602D" w:rsidP="00E0602D">
            <w:pPr>
              <w:spacing w:before="225" w:after="225"/>
              <w:jc w:val="center"/>
              <w:rPr>
                <w:rFonts w:ascii="Arial" w:hAnsi="Arial" w:cs="Arial"/>
                <w:i/>
                <w:color w:val="808080" w:themeColor="background1" w:themeShade="80"/>
                <w:sz w:val="18"/>
                <w:szCs w:val="18"/>
              </w:rPr>
            </w:pPr>
            <w:r>
              <w:rPr>
                <w:rFonts w:ascii="Arial" w:hAnsi="Arial" w:cs="Arial"/>
                <w:i/>
                <w:color w:val="808080" w:themeColor="background1" w:themeShade="80"/>
                <w:sz w:val="18"/>
                <w:szCs w:val="18"/>
              </w:rPr>
              <w:t>(</w:t>
            </w:r>
            <w:r w:rsidRPr="00E0602D">
              <w:rPr>
                <w:rFonts w:ascii="Arial" w:hAnsi="Arial" w:cs="Arial"/>
                <w:i/>
                <w:color w:val="808080" w:themeColor="background1" w:themeShade="80"/>
                <w:sz w:val="18"/>
                <w:szCs w:val="18"/>
              </w:rPr>
              <w:t>Določilo predmetnega člena</w:t>
            </w:r>
            <w:r>
              <w:rPr>
                <w:rFonts w:ascii="Arial" w:hAnsi="Arial" w:cs="Arial"/>
                <w:i/>
                <w:color w:val="808080" w:themeColor="background1" w:themeShade="80"/>
                <w:sz w:val="18"/>
                <w:szCs w:val="18"/>
              </w:rPr>
              <w:t xml:space="preserve"> se dopolni še s specifikacijo ponudbene cene na posamezne postavke, relevantne za posamezen sklop, kot izhaja iz ponudbe izvajalca)</w:t>
            </w:r>
          </w:p>
          <w:p w:rsidR="00151F84" w:rsidRDefault="008D58B1">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rsidR="00151F84" w:rsidRDefault="008D58B1">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rsidR="00151F84" w:rsidRDefault="008D58B1">
            <w:pPr>
              <w:spacing w:before="225" w:after="225"/>
              <w:jc w:val="both"/>
            </w:pPr>
            <w:r>
              <w:rPr>
                <w:rFonts w:ascii="Arial" w:hAnsi="Arial" w:cs="Arial"/>
                <w:color w:val="000000"/>
                <w:sz w:val="18"/>
                <w:szCs w:val="18"/>
              </w:rPr>
              <w:t>Sredstva za izvedbo naročila so zagotovljena:</w:t>
            </w:r>
          </w:p>
        </w:tc>
      </w:tr>
    </w:tbl>
    <w:p w:rsidR="00151F84" w:rsidRDefault="008D58B1">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rsidR="00151F84" w:rsidRDefault="008D58B1">
            <w:pPr>
              <w:spacing w:before="225" w:after="225"/>
              <w:jc w:val="both"/>
            </w:pPr>
            <w:r>
              <w:rPr>
                <w:rFonts w:ascii="Arial" w:hAnsi="Arial" w:cs="Arial"/>
                <w:color w:val="000000"/>
                <w:sz w:val="18"/>
                <w:szCs w:val="18"/>
              </w:rPr>
              <w:t>V kolikor naročnik računa ne zavrne v roku 8 delovnih dni od prejema, se račun šteje za potrjenega.</w:t>
            </w:r>
          </w:p>
          <w:p w:rsidR="00151F84" w:rsidRDefault="008D58B1">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BF75FA" w:rsidRPr="00BF75FA" w:rsidRDefault="00BF75FA" w:rsidP="00BF75FA">
            <w:pPr>
              <w:overflowPunct w:val="0"/>
              <w:autoSpaceDE w:val="0"/>
              <w:autoSpaceDN w:val="0"/>
              <w:adjustRightInd w:val="0"/>
              <w:jc w:val="both"/>
              <w:textAlignment w:val="baseline"/>
              <w:rPr>
                <w:rFonts w:ascii="Arial" w:eastAsia="Times New Roman" w:hAnsi="Arial" w:cs="Arial"/>
                <w:sz w:val="18"/>
                <w:szCs w:val="18"/>
                <w:lang w:eastAsia="sl-SI"/>
              </w:rPr>
            </w:pPr>
            <w:r w:rsidRPr="00BF75FA">
              <w:rPr>
                <w:rFonts w:ascii="Arial" w:eastAsia="Times New Roman" w:hAnsi="Arial" w:cs="Arial"/>
                <w:sz w:val="18"/>
                <w:szCs w:val="18"/>
                <w:lang w:eastAsia="sl-SI"/>
              </w:rPr>
              <w:t>Če plačilo zapade na dela prost dan, bo izvedba plačila prvi naslednji delovni dan, ki sledi roku zapadlosti. V primeru plačilne zamude naročnika izvajalcu pripadajo zakonite zamudne obresti.</w:t>
            </w:r>
          </w:p>
        </w:tc>
      </w:tr>
    </w:tbl>
    <w:p w:rsidR="00BF75FA" w:rsidRDefault="00BF75FA">
      <w:pPr>
        <w:spacing w:after="0" w:line="240" w:lineRule="auto"/>
        <w:jc w:val="center"/>
        <w:rPr>
          <w:rFonts w:ascii="Arial" w:hAnsi="Arial" w:cs="Arial"/>
          <w:b/>
          <w:bCs/>
          <w:color w:val="000000"/>
          <w:sz w:val="18"/>
          <w:szCs w:val="18"/>
        </w:rPr>
      </w:pPr>
    </w:p>
    <w:p w:rsidR="00BF75FA" w:rsidRDefault="00BF75FA">
      <w:pPr>
        <w:spacing w:after="0" w:line="240" w:lineRule="auto"/>
        <w:jc w:val="center"/>
        <w:rPr>
          <w:rFonts w:ascii="Arial" w:hAnsi="Arial" w:cs="Arial"/>
          <w:b/>
          <w:bCs/>
          <w:color w:val="000000"/>
          <w:sz w:val="18"/>
          <w:szCs w:val="18"/>
        </w:rPr>
      </w:pPr>
    </w:p>
    <w:p w:rsidR="00151F84" w:rsidRDefault="008D58B1">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lastRenderedPageBreak/>
              <w:t xml:space="preserve">Naročnik se zaveže plačati račun </w:t>
            </w:r>
            <w:r w:rsidR="00BF75FA">
              <w:rPr>
                <w:rFonts w:ascii="Arial" w:hAnsi="Arial" w:cs="Arial"/>
                <w:color w:val="000000"/>
                <w:sz w:val="18"/>
                <w:szCs w:val="18"/>
              </w:rPr>
              <w:t xml:space="preserve">v </w:t>
            </w:r>
            <w:r>
              <w:rPr>
                <w:rFonts w:ascii="Arial" w:hAnsi="Arial" w:cs="Arial"/>
                <w:color w:val="000000"/>
                <w:sz w:val="18"/>
                <w:szCs w:val="18"/>
              </w:rPr>
              <w:t xml:space="preserve">30 </w:t>
            </w:r>
            <w:r w:rsidR="00BF75FA">
              <w:rPr>
                <w:rFonts w:ascii="Arial" w:hAnsi="Arial" w:cs="Arial"/>
                <w:color w:val="000000"/>
                <w:sz w:val="18"/>
                <w:szCs w:val="18"/>
              </w:rPr>
              <w:t>dneh</w:t>
            </w:r>
            <w:r>
              <w:rPr>
                <w:rFonts w:ascii="Arial" w:hAnsi="Arial" w:cs="Arial"/>
                <w:color w:val="000000"/>
                <w:sz w:val="18"/>
                <w:szCs w:val="18"/>
              </w:rPr>
              <w:t xml:space="preserve"> od prejema računa na poslovni račun izvajalca. Za zamudo pri plačilu storitev je izvajalec upravičen do zaračunavanja zakonitih zamudnih obresti.</w:t>
            </w:r>
          </w:p>
          <w:p w:rsidR="00151F84" w:rsidRDefault="008D58B1">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rsidR="00151F84" w:rsidRDefault="008D58B1">
      <w:pPr>
        <w:spacing w:before="225" w:after="225" w:line="240" w:lineRule="auto"/>
        <w:jc w:val="both"/>
      </w:pPr>
      <w:r>
        <w:rPr>
          <w:rFonts w:ascii="Arial" w:hAnsi="Arial" w:cs="Arial"/>
          <w:b/>
          <w:bCs/>
          <w:color w:val="000000"/>
          <w:sz w:val="18"/>
          <w:szCs w:val="18"/>
        </w:rPr>
        <w:t>IV. IZVEDBENI ROKI</w:t>
      </w:r>
    </w:p>
    <w:p w:rsidR="00151F84" w:rsidRDefault="008D58B1">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BF75FA">
            <w:pPr>
              <w:spacing w:before="225" w:after="225"/>
              <w:jc w:val="both"/>
            </w:pPr>
            <w:r>
              <w:rPr>
                <w:rFonts w:ascii="Arial" w:hAnsi="Arial" w:cs="Arial"/>
                <w:color w:val="000000"/>
                <w:sz w:val="18"/>
                <w:szCs w:val="18"/>
              </w:rPr>
              <w:t>Pogodba se sklepa za izvajanje storitev od 1. 7. 2019 do 30. 9. 2022.</w:t>
            </w:r>
          </w:p>
          <w:p w:rsidR="00151F84" w:rsidRDefault="008D58B1">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rsidR="00151F84" w:rsidRDefault="008D58B1">
      <w:pPr>
        <w:spacing w:before="225" w:after="225" w:line="240" w:lineRule="auto"/>
        <w:jc w:val="both"/>
      </w:pPr>
      <w:r>
        <w:rPr>
          <w:rFonts w:ascii="Arial" w:hAnsi="Arial" w:cs="Arial"/>
          <w:b/>
          <w:bCs/>
          <w:color w:val="000000"/>
          <w:sz w:val="18"/>
          <w:szCs w:val="18"/>
        </w:rPr>
        <w:t>V. PODIZVAJALCI</w:t>
      </w:r>
    </w:p>
    <w:p w:rsidR="00151F84" w:rsidRDefault="008D58B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51F84" w:rsidTr="00BF75FA">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151F84" w:rsidRDefault="00151F84"/>
              </w:tc>
            </w:tr>
            <w:tr w:rsidR="00151F84" w:rsidTr="00BF75FA">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51F84" w:rsidRDefault="008D58B1">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151F84" w:rsidRDefault="008D58B1">
                  <w:pPr>
                    <w:spacing w:before="135" w:after="135"/>
                    <w:jc w:val="both"/>
                    <w:textAlignment w:val="center"/>
                  </w:pPr>
                  <w:r>
                    <w:rPr>
                      <w:rFonts w:ascii="Arial" w:hAnsi="Arial" w:cs="Arial"/>
                      <w:color w:val="000000"/>
                      <w:position w:val="-2"/>
                      <w:sz w:val="18"/>
                      <w:szCs w:val="18"/>
                    </w:rPr>
                    <w:t>Opis del, ki jih bo izvedel podizvajalec:</w:t>
                  </w:r>
                </w:p>
                <w:p w:rsidR="00151F84" w:rsidRDefault="008D58B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151F84" w:rsidRDefault="008D58B1">
            <w:pPr>
              <w:spacing w:before="225" w:after="225"/>
              <w:jc w:val="both"/>
            </w:pPr>
            <w:r>
              <w:rPr>
                <w:rFonts w:ascii="Arial" w:hAnsi="Arial" w:cs="Arial"/>
                <w:i/>
                <w:iCs/>
                <w:color w:val="000000"/>
                <w:sz w:val="18"/>
                <w:szCs w:val="18"/>
              </w:rPr>
              <w:t>Opomba:</w:t>
            </w:r>
          </w:p>
          <w:p w:rsidR="00151F84" w:rsidRDefault="008D58B1">
            <w:pPr>
              <w:spacing w:before="225" w:after="225"/>
              <w:jc w:val="both"/>
            </w:pPr>
            <w:r>
              <w:rPr>
                <w:rFonts w:ascii="Arial" w:hAnsi="Arial" w:cs="Arial"/>
                <w:i/>
                <w:iCs/>
                <w:color w:val="000000"/>
                <w:sz w:val="18"/>
                <w:szCs w:val="18"/>
              </w:rPr>
              <w:t>V KOLIKOR PONUDNIK NE NASTOPA S PODIZVAJALCI SE RAZDELEK IZBRIŠE</w:t>
            </w:r>
          </w:p>
        </w:tc>
      </w:tr>
    </w:tbl>
    <w:p w:rsidR="00151F84" w:rsidRDefault="008D58B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151F84" w:rsidRDefault="008D58B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51F84">
              <w:tc>
                <w:tcPr>
                  <w:tcW w:w="0" w:type="auto"/>
                  <w:tcMar>
                    <w:top w:w="0" w:type="auto"/>
                    <w:bottom w:w="0" w:type="auto"/>
                  </w:tcMar>
                </w:tcPr>
                <w:p w:rsidR="00151F84" w:rsidRDefault="008D58B1">
                  <w:pPr>
                    <w:numPr>
                      <w:ilvl w:val="0"/>
                      <w:numId w:val="3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151F84" w:rsidRDefault="008D58B1">
                  <w:pPr>
                    <w:numPr>
                      <w:ilvl w:val="0"/>
                      <w:numId w:val="3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151F84" w:rsidRDefault="008D58B1">
                  <w:pPr>
                    <w:numPr>
                      <w:ilvl w:val="0"/>
                      <w:numId w:val="3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151F84" w:rsidRDefault="00151F84"/>
          <w:p w:rsidR="00151F84" w:rsidRDefault="008D58B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151F84" w:rsidRDefault="008D58B1">
            <w:pPr>
              <w:spacing w:before="225" w:after="225"/>
              <w:jc w:val="both"/>
            </w:pPr>
            <w:r>
              <w:rPr>
                <w:rFonts w:ascii="Arial" w:hAnsi="Arial" w:cs="Arial"/>
                <w:color w:val="000000"/>
                <w:sz w:val="18"/>
                <w:szCs w:val="18"/>
              </w:rPr>
              <w:t>Plačila podizvajalcem se izvedejo v rokih in na enak način kot velja za plačila izvajalcu.</w:t>
            </w:r>
          </w:p>
          <w:p w:rsidR="00151F84" w:rsidRDefault="008D58B1">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lastRenderedPageBreak/>
              <w:t>izvajalec skupaj z obvestilom posredovati tudi podatke in dokumente iz druge, tretje in četrte alineje 2. odstavka 94. člena ZJN-3.</w:t>
            </w:r>
          </w:p>
          <w:p w:rsidR="00151F84" w:rsidRDefault="008D58B1">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151F84" w:rsidRDefault="008D58B1">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151F84" w:rsidRDefault="008D58B1">
      <w:pPr>
        <w:spacing w:before="225" w:after="225" w:line="240" w:lineRule="auto"/>
        <w:jc w:val="both"/>
      </w:pPr>
      <w:r>
        <w:rPr>
          <w:rFonts w:ascii="Arial" w:hAnsi="Arial" w:cs="Arial"/>
          <w:b/>
          <w:bCs/>
          <w:color w:val="000000"/>
          <w:sz w:val="18"/>
          <w:szCs w:val="18"/>
        </w:rPr>
        <w:lastRenderedPageBreak/>
        <w:t>VI. OBVEZNOSTI NAROČNIKA</w:t>
      </w:r>
    </w:p>
    <w:p w:rsidR="00151F84" w:rsidRDefault="008D58B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Naročnik se zavezuje poravnati pogodbeno ceno za pravilno izvedbo storitev na podlagi te pogodbe.</w:t>
            </w:r>
          </w:p>
          <w:p w:rsidR="00151F84" w:rsidRDefault="008D58B1">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rsidR="00151F84" w:rsidRDefault="008D58B1">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rsidR="00151F84" w:rsidRDefault="008D58B1">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rsidR="00151F84" w:rsidRDefault="008D58B1">
      <w:pPr>
        <w:spacing w:before="225" w:after="225" w:line="240" w:lineRule="auto"/>
        <w:jc w:val="both"/>
      </w:pPr>
      <w:r>
        <w:rPr>
          <w:rFonts w:ascii="Arial" w:hAnsi="Arial" w:cs="Arial"/>
          <w:b/>
          <w:bCs/>
          <w:color w:val="000000"/>
          <w:sz w:val="18"/>
          <w:szCs w:val="18"/>
        </w:rPr>
        <w:t>VII. OBVEZNOSTI IZVAJALCA</w:t>
      </w:r>
    </w:p>
    <w:p w:rsidR="00151F84" w:rsidRDefault="008D58B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151F84">
              <w:tc>
                <w:tcPr>
                  <w:tcW w:w="0" w:type="auto"/>
                  <w:tcMar>
                    <w:top w:w="0" w:type="auto"/>
                    <w:bottom w:w="0" w:type="auto"/>
                  </w:tcMar>
                </w:tcPr>
                <w:p w:rsidR="00151F84" w:rsidRDefault="008D58B1">
                  <w:pPr>
                    <w:numPr>
                      <w:ilvl w:val="0"/>
                      <w:numId w:val="32"/>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151F84" w:rsidRDefault="008D58B1">
                  <w:pPr>
                    <w:numPr>
                      <w:ilvl w:val="0"/>
                      <w:numId w:val="32"/>
                    </w:numPr>
                    <w:jc w:val="both"/>
                    <w:rPr>
                      <w:rFonts w:ascii="Arial" w:hAnsi="Arial" w:cs="Arial"/>
                      <w:color w:val="000000"/>
                      <w:sz w:val="18"/>
                      <w:szCs w:val="18"/>
                    </w:rPr>
                  </w:pPr>
                  <w:r>
                    <w:rPr>
                      <w:rFonts w:ascii="Arial" w:hAnsi="Arial" w:cs="Arial"/>
                      <w:color w:val="000000"/>
                      <w:sz w:val="18"/>
                      <w:szCs w:val="18"/>
                    </w:rPr>
                    <w:t>storitve izvedel v pogodbeno določenih rokih</w:t>
                  </w:r>
                  <w:r w:rsidR="000E5F0B">
                    <w:rPr>
                      <w:rFonts w:ascii="Arial" w:hAnsi="Arial" w:cs="Arial"/>
                      <w:color w:val="000000"/>
                      <w:sz w:val="18"/>
                      <w:szCs w:val="18"/>
                    </w:rPr>
                    <w:t xml:space="preserve"> </w:t>
                  </w:r>
                  <w:r w:rsidR="000E5F0B" w:rsidRPr="000E5F0B">
                    <w:rPr>
                      <w:rFonts w:ascii="Arial" w:hAnsi="Arial" w:cs="Arial"/>
                      <w:i/>
                      <w:color w:val="808080" w:themeColor="background1" w:themeShade="80"/>
                      <w:sz w:val="18"/>
                      <w:szCs w:val="18"/>
                    </w:rPr>
                    <w:t>za sklop 1:</w:t>
                  </w:r>
                  <w:r w:rsidR="000E5F0B">
                    <w:rPr>
                      <w:rFonts w:ascii="Arial" w:hAnsi="Arial" w:cs="Arial"/>
                      <w:color w:val="000000"/>
                      <w:sz w:val="18"/>
                      <w:szCs w:val="18"/>
                    </w:rPr>
                    <w:t xml:space="preserve"> </w:t>
                  </w:r>
                  <w:r w:rsidR="000E5F0B" w:rsidRPr="000E5F0B">
                    <w:rPr>
                      <w:rFonts w:ascii="Arial" w:hAnsi="Arial" w:cs="Arial"/>
                      <w:i/>
                      <w:color w:val="808080" w:themeColor="background1" w:themeShade="80"/>
                      <w:sz w:val="18"/>
                      <w:szCs w:val="18"/>
                    </w:rPr>
                    <w:t>Izvajalec se zavezuje storitev opravljati čim prej oziroma v dogovorjenem roku 24 ur. Rok za izvedbo vsakokratnega naročila izvajalec in naročnik lahko tudi sprotno dorečeta</w:t>
                  </w:r>
                  <w:r w:rsidR="000E5F0B">
                    <w:rPr>
                      <w:rFonts w:ascii="Arial" w:hAnsi="Arial" w:cs="Arial"/>
                      <w:i/>
                      <w:color w:val="808080" w:themeColor="background1" w:themeShade="80"/>
                      <w:sz w:val="18"/>
                      <w:szCs w:val="18"/>
                    </w:rPr>
                    <w:t>;</w:t>
                  </w:r>
                  <w:r w:rsidR="000E5F0B" w:rsidRPr="000E5F0B">
                    <w:rPr>
                      <w:rFonts w:ascii="Arial" w:hAnsi="Arial" w:cs="Arial"/>
                      <w:color w:val="000000"/>
                      <w:sz w:val="18"/>
                      <w:szCs w:val="18"/>
                    </w:rPr>
                    <w:t xml:space="preserve"> </w:t>
                  </w:r>
                  <w:r w:rsidR="000E5F0B" w:rsidRPr="000E5F0B">
                    <w:rPr>
                      <w:rFonts w:ascii="Arial" w:hAnsi="Arial" w:cs="Arial"/>
                      <w:i/>
                      <w:color w:val="808080" w:themeColor="background1" w:themeShade="80"/>
                      <w:sz w:val="18"/>
                      <w:szCs w:val="18"/>
                    </w:rPr>
                    <w:t xml:space="preserve">za sklop </w:t>
                  </w:r>
                  <w:r w:rsidR="000E5F0B">
                    <w:rPr>
                      <w:rFonts w:ascii="Arial" w:hAnsi="Arial" w:cs="Arial"/>
                      <w:i/>
                      <w:color w:val="808080" w:themeColor="background1" w:themeShade="80"/>
                      <w:sz w:val="18"/>
                      <w:szCs w:val="18"/>
                    </w:rPr>
                    <w:t>2,3 in 4</w:t>
                  </w:r>
                  <w:r w:rsidR="000E5F0B" w:rsidRPr="000E5F0B">
                    <w:rPr>
                      <w:rFonts w:ascii="Arial" w:hAnsi="Arial" w:cs="Arial"/>
                      <w:i/>
                      <w:color w:val="808080" w:themeColor="background1" w:themeShade="80"/>
                      <w:sz w:val="18"/>
                      <w:szCs w:val="18"/>
                    </w:rPr>
                    <w:t xml:space="preserve"> Rok za izvedbo vsakokratnega naročila izvajalec in naročnik lahko tudi sprotno dorečeta, vendar se sobarske storitve načeloma izvajajo takoj po odhodu gostov iz sob (med 7:00 in 14:00 uro vsak dan)</w:t>
                  </w:r>
                  <w:r>
                    <w:rPr>
                      <w:rFonts w:ascii="Arial" w:hAnsi="Arial" w:cs="Arial"/>
                      <w:color w:val="000000"/>
                      <w:sz w:val="18"/>
                      <w:szCs w:val="18"/>
                    </w:rPr>
                    <w:t>;</w:t>
                  </w:r>
                </w:p>
                <w:p w:rsidR="00151F84" w:rsidRDefault="008D58B1">
                  <w:pPr>
                    <w:numPr>
                      <w:ilvl w:val="0"/>
                      <w:numId w:val="32"/>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rsidR="00151F84" w:rsidRDefault="008D58B1">
                  <w:pPr>
                    <w:numPr>
                      <w:ilvl w:val="0"/>
                      <w:numId w:val="32"/>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rsidR="000E5F0B" w:rsidRPr="000E5F0B" w:rsidRDefault="008D58B1" w:rsidP="000E5F0B">
                  <w:pPr>
                    <w:numPr>
                      <w:ilvl w:val="0"/>
                      <w:numId w:val="32"/>
                    </w:numPr>
                    <w:jc w:val="both"/>
                    <w:rPr>
                      <w:rFonts w:ascii="Arial" w:hAnsi="Arial" w:cs="Arial"/>
                      <w:color w:val="000000"/>
                      <w:sz w:val="18"/>
                      <w:szCs w:val="18"/>
                    </w:rPr>
                  </w:pPr>
                  <w:r>
                    <w:rPr>
                      <w:rFonts w:ascii="Arial" w:hAnsi="Arial" w:cs="Arial"/>
                      <w:color w:val="000000"/>
                      <w:sz w:val="18"/>
                      <w:szCs w:val="18"/>
                    </w:rPr>
                    <w:t>ščitil interese naročnika</w:t>
                  </w:r>
                  <w:r w:rsidR="000E5F0B">
                    <w:rPr>
                      <w:rFonts w:ascii="Arial" w:hAnsi="Arial" w:cs="Arial"/>
                      <w:color w:val="000000"/>
                      <w:sz w:val="18"/>
                      <w:szCs w:val="18"/>
                    </w:rPr>
                    <w:t>.</w:t>
                  </w:r>
                </w:p>
              </w:tc>
            </w:tr>
          </w:tbl>
          <w:p w:rsidR="00151F84" w:rsidRDefault="008D58B1">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151F84" w:rsidRDefault="008D58B1">
            <w:pPr>
              <w:spacing w:before="225" w:after="225"/>
              <w:jc w:val="both"/>
            </w:pPr>
            <w:r>
              <w:rPr>
                <w:rFonts w:ascii="Arial" w:hAnsi="Arial" w:cs="Arial"/>
                <w:color w:val="000000"/>
                <w:sz w:val="18"/>
                <w:szCs w:val="18"/>
              </w:rPr>
              <w:t xml:space="preserve">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w:t>
            </w:r>
            <w:r>
              <w:rPr>
                <w:rFonts w:ascii="Arial" w:hAnsi="Arial" w:cs="Arial"/>
                <w:color w:val="000000"/>
                <w:sz w:val="18"/>
                <w:szCs w:val="18"/>
              </w:rPr>
              <w:lastRenderedPageBreak/>
              <w:t>na enak način, mora izvajalec navodilo izvršiti. Izvajalec navodila ni dolžan izvršiti, če bi s tem kršil kazenske predpise, dobre poslovne običaje ali tretjemu povzročil nezakrivljeno škodo.</w:t>
            </w:r>
          </w:p>
          <w:p w:rsidR="00151F84" w:rsidRDefault="008D58B1">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rsidR="00151F84" w:rsidRDefault="008D58B1">
      <w:pPr>
        <w:spacing w:before="225" w:after="225" w:line="240" w:lineRule="auto"/>
        <w:jc w:val="both"/>
      </w:pPr>
      <w:r>
        <w:rPr>
          <w:rFonts w:ascii="Arial" w:hAnsi="Arial" w:cs="Arial"/>
          <w:b/>
          <w:bCs/>
          <w:color w:val="000000"/>
          <w:sz w:val="18"/>
          <w:szCs w:val="18"/>
        </w:rPr>
        <w:lastRenderedPageBreak/>
        <w:t>VIII. SKRBNIKI POGODBE</w:t>
      </w:r>
    </w:p>
    <w:p w:rsidR="00151F84" w:rsidRDefault="008D58B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Skrbnik pogodbe s strani naročnika je ______________</w:t>
            </w:r>
          </w:p>
          <w:p w:rsidR="00151F84" w:rsidRDefault="008D58B1">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rsidR="00151F84" w:rsidRDefault="008D58B1">
            <w:pPr>
              <w:spacing w:before="225" w:after="225"/>
              <w:jc w:val="both"/>
            </w:pPr>
            <w:r>
              <w:rPr>
                <w:rFonts w:ascii="Arial" w:hAnsi="Arial" w:cs="Arial"/>
                <w:color w:val="000000"/>
                <w:sz w:val="18"/>
                <w:szCs w:val="18"/>
              </w:rPr>
              <w:t>Pooblaščeni predstavnik izvajalca je _______________</w:t>
            </w:r>
          </w:p>
          <w:p w:rsidR="00151F84" w:rsidRDefault="008D58B1">
            <w:pPr>
              <w:spacing w:before="225" w:after="225"/>
              <w:jc w:val="both"/>
            </w:pPr>
            <w:r>
              <w:rPr>
                <w:rFonts w:ascii="Arial" w:hAnsi="Arial" w:cs="Arial"/>
                <w:color w:val="000000"/>
                <w:sz w:val="18"/>
                <w:szCs w:val="18"/>
              </w:rPr>
              <w:t>Poobleščeni predstavnik izvajalca je pooblaščen, da zastopa izvajalca v vseh vprašanjih, ki se nanašajo izvajanje storitev po tej pogodbi.</w:t>
            </w:r>
          </w:p>
        </w:tc>
      </w:tr>
    </w:tbl>
    <w:p w:rsidR="00151F84" w:rsidRDefault="008D58B1">
      <w:pPr>
        <w:spacing w:before="225" w:after="225" w:line="240" w:lineRule="auto"/>
        <w:jc w:val="both"/>
      </w:pPr>
      <w:r>
        <w:rPr>
          <w:rFonts w:ascii="Arial" w:hAnsi="Arial" w:cs="Arial"/>
          <w:b/>
          <w:bCs/>
          <w:color w:val="000000"/>
          <w:sz w:val="18"/>
          <w:szCs w:val="18"/>
        </w:rPr>
        <w:t>IX. POGODBENA KAZEN</w:t>
      </w:r>
    </w:p>
    <w:p w:rsidR="00151F84" w:rsidRDefault="008D58B1">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rsidR="00151F84" w:rsidRDefault="008D58B1">
            <w:pPr>
              <w:spacing w:before="225" w:after="225"/>
              <w:jc w:val="both"/>
            </w:pPr>
            <w:r>
              <w:rPr>
                <w:rFonts w:ascii="Arial" w:hAnsi="Arial" w:cs="Arial"/>
                <w:color w:val="000000"/>
                <w:sz w:val="18"/>
                <w:szCs w:val="18"/>
              </w:rPr>
              <w:t>Pogodbena kazen se obračuna pri plačilu za opravljeno storitev.</w:t>
            </w:r>
          </w:p>
          <w:p w:rsidR="00151F84" w:rsidRDefault="008D58B1">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151F84" w:rsidRDefault="008D58B1">
      <w:pPr>
        <w:spacing w:before="225" w:after="225" w:line="240" w:lineRule="auto"/>
        <w:jc w:val="both"/>
      </w:pPr>
      <w:r>
        <w:rPr>
          <w:rFonts w:ascii="Arial" w:hAnsi="Arial" w:cs="Arial"/>
          <w:b/>
          <w:bCs/>
          <w:color w:val="000000"/>
          <w:sz w:val="18"/>
          <w:szCs w:val="18"/>
        </w:rPr>
        <w:t>X. ZAVAROVANJE POSLA</w:t>
      </w:r>
    </w:p>
    <w:p w:rsidR="00151F84" w:rsidRDefault="008D58B1">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ZAVAROVANJE ZA DOBRO IZVEDBO</w:t>
            </w:r>
          </w:p>
          <w:p w:rsidR="00151F84" w:rsidRDefault="008D58B1">
            <w:pPr>
              <w:spacing w:before="225" w:after="225"/>
              <w:jc w:val="both"/>
            </w:pPr>
            <w:r>
              <w:rPr>
                <w:rFonts w:ascii="Arial" w:hAnsi="Arial" w:cs="Arial"/>
                <w:color w:val="000000"/>
                <w:sz w:val="18"/>
                <w:szCs w:val="18"/>
              </w:rPr>
              <w:t>Instrument zavarovanja: _____________</w:t>
            </w:r>
          </w:p>
          <w:p w:rsidR="00151F84" w:rsidRDefault="008D58B1">
            <w:pPr>
              <w:spacing w:before="225" w:after="225"/>
              <w:jc w:val="both"/>
            </w:pPr>
            <w:r>
              <w:rPr>
                <w:rFonts w:ascii="Arial" w:hAnsi="Arial" w:cs="Arial"/>
                <w:color w:val="000000"/>
                <w:sz w:val="18"/>
                <w:szCs w:val="18"/>
              </w:rPr>
              <w:t>Višina zavarovanja: _____________</w:t>
            </w:r>
          </w:p>
          <w:p w:rsidR="00151F84" w:rsidRDefault="008D58B1">
            <w:pPr>
              <w:spacing w:before="225" w:after="225"/>
              <w:jc w:val="both"/>
            </w:pPr>
            <w:r>
              <w:rPr>
                <w:rFonts w:ascii="Arial" w:hAnsi="Arial" w:cs="Arial"/>
                <w:color w:val="000000"/>
                <w:sz w:val="18"/>
                <w:szCs w:val="18"/>
              </w:rPr>
              <w:t>Čas veljavnosti: _____________</w:t>
            </w:r>
          </w:p>
          <w:p w:rsidR="00151F84" w:rsidRDefault="008D58B1">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151F84" w:rsidRDefault="008D58B1">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151F84" w:rsidRDefault="008D58B1">
      <w:pPr>
        <w:spacing w:before="225" w:after="225" w:line="240" w:lineRule="auto"/>
        <w:jc w:val="both"/>
      </w:pPr>
      <w:r>
        <w:rPr>
          <w:rFonts w:ascii="Arial" w:hAnsi="Arial" w:cs="Arial"/>
          <w:b/>
          <w:bCs/>
          <w:color w:val="000000"/>
          <w:sz w:val="18"/>
          <w:szCs w:val="18"/>
        </w:rPr>
        <w:t>XI. ODSTOP OD POGODBE</w:t>
      </w:r>
    </w:p>
    <w:p w:rsidR="00151F84" w:rsidRDefault="008D58B1">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rsidR="00151F84" w:rsidRDefault="008D58B1">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51F84">
              <w:tc>
                <w:tcPr>
                  <w:tcW w:w="0" w:type="auto"/>
                  <w:tcMar>
                    <w:top w:w="0" w:type="auto"/>
                    <w:bottom w:w="0" w:type="auto"/>
                  </w:tcMar>
                </w:tcPr>
                <w:p w:rsidR="00151F84" w:rsidRPr="000E5F0B" w:rsidRDefault="008D58B1" w:rsidP="000E5F0B">
                  <w:pPr>
                    <w:numPr>
                      <w:ilvl w:val="0"/>
                      <w:numId w:val="33"/>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151F84" w:rsidRDefault="008D58B1">
                  <w:pPr>
                    <w:numPr>
                      <w:ilvl w:val="0"/>
                      <w:numId w:val="33"/>
                    </w:numPr>
                    <w:jc w:val="both"/>
                    <w:rPr>
                      <w:rFonts w:ascii="Arial" w:hAnsi="Arial" w:cs="Arial"/>
                      <w:color w:val="000000"/>
                      <w:sz w:val="18"/>
                      <w:szCs w:val="18"/>
                    </w:rPr>
                  </w:pPr>
                  <w:r>
                    <w:rPr>
                      <w:rFonts w:ascii="Arial" w:hAnsi="Arial" w:cs="Arial"/>
                      <w:color w:val="000000"/>
                      <w:sz w:val="18"/>
                      <w:szCs w:val="18"/>
                    </w:rPr>
                    <w:t xml:space="preserve">izvajalec po svoji krivdi kasni z </w:t>
                  </w:r>
                  <w:r w:rsidR="000E5F0B">
                    <w:rPr>
                      <w:rFonts w:ascii="Arial" w:hAnsi="Arial" w:cs="Arial"/>
                      <w:color w:val="000000"/>
                      <w:sz w:val="18"/>
                      <w:szCs w:val="18"/>
                    </w:rPr>
                    <w:t>izvajanjem storitev</w:t>
                  </w:r>
                  <w:r>
                    <w:rPr>
                      <w:rFonts w:ascii="Arial" w:hAnsi="Arial" w:cs="Arial"/>
                      <w:color w:val="000000"/>
                      <w:sz w:val="18"/>
                      <w:szCs w:val="18"/>
                    </w:rPr>
                    <w:t>, oziroma če ne dosega pogodbeno dogovorjene kvalitete in standardov in je ne more vzpostaviti niti v naknadno dogovorjenem roku, ki mu ga določi naročnik.</w:t>
                  </w:r>
                </w:p>
              </w:tc>
            </w:tr>
          </w:tbl>
          <w:p w:rsidR="00151F84" w:rsidRDefault="008D58B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51F84">
              <w:tc>
                <w:tcPr>
                  <w:tcW w:w="0" w:type="auto"/>
                  <w:tcMar>
                    <w:top w:w="0" w:type="auto"/>
                    <w:bottom w:w="0" w:type="auto"/>
                  </w:tcMar>
                </w:tcPr>
                <w:p w:rsidR="00151F84" w:rsidRDefault="008D58B1">
                  <w:pPr>
                    <w:numPr>
                      <w:ilvl w:val="0"/>
                      <w:numId w:val="3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0E5F0B" w:rsidRDefault="000E5F0B">
                  <w:pPr>
                    <w:numPr>
                      <w:ilvl w:val="0"/>
                      <w:numId w:val="34"/>
                    </w:numPr>
                    <w:jc w:val="both"/>
                    <w:rPr>
                      <w:rFonts w:ascii="Arial" w:hAnsi="Arial" w:cs="Arial"/>
                      <w:color w:val="000000"/>
                      <w:sz w:val="18"/>
                      <w:szCs w:val="18"/>
                    </w:rPr>
                  </w:pPr>
                  <w:r>
                    <w:rPr>
                      <w:rFonts w:ascii="Arial" w:hAnsi="Arial" w:cs="Arial"/>
                      <w:color w:val="000000"/>
                      <w:sz w:val="18"/>
                      <w:szCs w:val="18"/>
                    </w:rPr>
                    <w:t>izvajalec ne izvaja javnega naročila skladno z zahtevami veljavne Uredbe o zelenem javnem naročanju;</w:t>
                  </w:r>
                </w:p>
                <w:p w:rsidR="00151F84" w:rsidRDefault="008D58B1">
                  <w:pPr>
                    <w:numPr>
                      <w:ilvl w:val="0"/>
                      <w:numId w:val="34"/>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151F84" w:rsidRDefault="008D58B1">
                  <w:pPr>
                    <w:numPr>
                      <w:ilvl w:val="0"/>
                      <w:numId w:val="3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151F84" w:rsidRDefault="008D58B1">
            <w:pPr>
              <w:spacing w:before="225" w:after="225"/>
              <w:jc w:val="both"/>
            </w:pPr>
            <w:r>
              <w:rPr>
                <w:rFonts w:ascii="Arial" w:hAnsi="Arial" w:cs="Arial"/>
                <w:color w:val="000000"/>
                <w:sz w:val="18"/>
                <w:szCs w:val="18"/>
              </w:rPr>
              <w:t>Odstop od pogodbe učinkuje z dnem, ko izvajalec prejme pisno izjavo naročnika o odstopu.</w:t>
            </w:r>
          </w:p>
          <w:p w:rsidR="00151F84" w:rsidRDefault="008D58B1">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151F84" w:rsidRDefault="008D58B1">
      <w:pPr>
        <w:spacing w:before="225" w:after="225" w:line="240" w:lineRule="auto"/>
        <w:jc w:val="both"/>
      </w:pPr>
      <w:r>
        <w:rPr>
          <w:rFonts w:ascii="Arial" w:hAnsi="Arial" w:cs="Arial"/>
          <w:b/>
          <w:bCs/>
          <w:color w:val="000000"/>
          <w:sz w:val="18"/>
          <w:szCs w:val="18"/>
        </w:rPr>
        <w:t>XII. SOCIALNA KLAVZULA IN RAZVEZNI POGOJ</w:t>
      </w:r>
    </w:p>
    <w:p w:rsidR="00151F84" w:rsidRDefault="008D58B1">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51F84" w:rsidRDefault="008D58B1">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151F84" w:rsidRDefault="008D58B1">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151F84" w:rsidRDefault="008D58B1">
      <w:pPr>
        <w:spacing w:before="225" w:after="225" w:line="240" w:lineRule="auto"/>
        <w:jc w:val="both"/>
      </w:pPr>
      <w:r>
        <w:rPr>
          <w:rFonts w:ascii="Arial" w:hAnsi="Arial" w:cs="Arial"/>
          <w:b/>
          <w:bCs/>
          <w:color w:val="000000"/>
          <w:sz w:val="18"/>
          <w:szCs w:val="18"/>
        </w:rPr>
        <w:t>XI</w:t>
      </w:r>
      <w:r w:rsidR="000E5F0B">
        <w:rPr>
          <w:rFonts w:ascii="Arial" w:hAnsi="Arial" w:cs="Arial"/>
          <w:b/>
          <w:bCs/>
          <w:color w:val="000000"/>
          <w:sz w:val="18"/>
          <w:szCs w:val="18"/>
        </w:rPr>
        <w:t>II</w:t>
      </w:r>
      <w:r>
        <w:rPr>
          <w:rFonts w:ascii="Arial" w:hAnsi="Arial" w:cs="Arial"/>
          <w:b/>
          <w:bCs/>
          <w:color w:val="000000"/>
          <w:sz w:val="18"/>
          <w:szCs w:val="18"/>
        </w:rPr>
        <w:t>. POSLOVNA SKRIVNOST</w:t>
      </w:r>
    </w:p>
    <w:p w:rsidR="00151F84" w:rsidRDefault="000E5F0B">
      <w:pPr>
        <w:spacing w:after="0" w:line="240" w:lineRule="auto"/>
        <w:jc w:val="center"/>
      </w:pPr>
      <w:r>
        <w:rPr>
          <w:rFonts w:ascii="Arial" w:hAnsi="Arial" w:cs="Arial"/>
          <w:b/>
          <w:bCs/>
          <w:color w:val="000000"/>
          <w:sz w:val="18"/>
          <w:szCs w:val="18"/>
        </w:rPr>
        <w:t>18</w:t>
      </w:r>
      <w:r w:rsidR="008D58B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rsidR="00151F84" w:rsidRDefault="008D58B1">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151F84" w:rsidRDefault="008D58B1">
      <w:pPr>
        <w:spacing w:before="225" w:after="225" w:line="240" w:lineRule="auto"/>
        <w:jc w:val="both"/>
      </w:pPr>
      <w:r>
        <w:rPr>
          <w:rFonts w:ascii="Arial" w:hAnsi="Arial" w:cs="Arial"/>
          <w:b/>
          <w:bCs/>
          <w:color w:val="000000"/>
          <w:sz w:val="18"/>
          <w:szCs w:val="18"/>
        </w:rPr>
        <w:lastRenderedPageBreak/>
        <w:t>X</w:t>
      </w:r>
      <w:r w:rsidR="000E5F0B">
        <w:rPr>
          <w:rFonts w:ascii="Arial" w:hAnsi="Arial" w:cs="Arial"/>
          <w:b/>
          <w:bCs/>
          <w:color w:val="000000"/>
          <w:sz w:val="18"/>
          <w:szCs w:val="18"/>
        </w:rPr>
        <w:t>I</w:t>
      </w:r>
      <w:r>
        <w:rPr>
          <w:rFonts w:ascii="Arial" w:hAnsi="Arial" w:cs="Arial"/>
          <w:b/>
          <w:bCs/>
          <w:color w:val="000000"/>
          <w:sz w:val="18"/>
          <w:szCs w:val="18"/>
        </w:rPr>
        <w:t>V. REVIZIJSKA SLED</w:t>
      </w:r>
    </w:p>
    <w:p w:rsidR="00151F84" w:rsidRDefault="000E5F0B">
      <w:pPr>
        <w:spacing w:after="0" w:line="240" w:lineRule="auto"/>
        <w:jc w:val="center"/>
      </w:pPr>
      <w:r>
        <w:rPr>
          <w:rFonts w:ascii="Arial" w:hAnsi="Arial" w:cs="Arial"/>
          <w:b/>
          <w:bCs/>
          <w:color w:val="000000"/>
          <w:sz w:val="18"/>
          <w:szCs w:val="18"/>
        </w:rPr>
        <w:t>19</w:t>
      </w:r>
      <w:r w:rsidR="008D58B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rsidR="00151F84" w:rsidRDefault="008D58B1">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151F84" w:rsidRDefault="008D58B1">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151F84" w:rsidRDefault="008D58B1">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151F84" w:rsidRDefault="008D58B1">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151F84" w:rsidRDefault="008D58B1">
      <w:pPr>
        <w:spacing w:before="225" w:after="225" w:line="240" w:lineRule="auto"/>
        <w:jc w:val="both"/>
      </w:pPr>
      <w:r>
        <w:rPr>
          <w:rFonts w:ascii="Arial" w:hAnsi="Arial" w:cs="Arial"/>
          <w:b/>
          <w:bCs/>
          <w:color w:val="000000"/>
          <w:sz w:val="18"/>
          <w:szCs w:val="18"/>
        </w:rPr>
        <w:t>XV. PROTIKORUPCIJSKA KLAVZULA</w:t>
      </w:r>
    </w:p>
    <w:p w:rsidR="00151F84" w:rsidRDefault="008D58B1">
      <w:pPr>
        <w:spacing w:after="0" w:line="240" w:lineRule="auto"/>
        <w:jc w:val="center"/>
      </w:pPr>
      <w:r>
        <w:rPr>
          <w:rFonts w:ascii="Arial" w:hAnsi="Arial" w:cs="Arial"/>
          <w:b/>
          <w:bCs/>
          <w:color w:val="000000"/>
          <w:sz w:val="18"/>
          <w:szCs w:val="18"/>
        </w:rPr>
        <w:t>2</w:t>
      </w:r>
      <w:r w:rsidR="000E5F0B">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51F84">
              <w:tc>
                <w:tcPr>
                  <w:tcW w:w="0" w:type="auto"/>
                  <w:tcMar>
                    <w:top w:w="0" w:type="auto"/>
                    <w:bottom w:w="0" w:type="auto"/>
                  </w:tcMar>
                </w:tcPr>
                <w:p w:rsidR="00151F84" w:rsidRDefault="008D58B1">
                  <w:pPr>
                    <w:numPr>
                      <w:ilvl w:val="0"/>
                      <w:numId w:val="35"/>
                    </w:numPr>
                    <w:jc w:val="both"/>
                    <w:rPr>
                      <w:rFonts w:ascii="Arial" w:hAnsi="Arial" w:cs="Arial"/>
                      <w:color w:val="000000"/>
                      <w:sz w:val="18"/>
                      <w:szCs w:val="18"/>
                    </w:rPr>
                  </w:pPr>
                  <w:r>
                    <w:rPr>
                      <w:rFonts w:ascii="Arial" w:hAnsi="Arial" w:cs="Arial"/>
                      <w:color w:val="000000"/>
                      <w:sz w:val="18"/>
                      <w:szCs w:val="18"/>
                    </w:rPr>
                    <w:t>pridobitev posla ali</w:t>
                  </w:r>
                </w:p>
                <w:p w:rsidR="00151F84" w:rsidRDefault="008D58B1">
                  <w:pPr>
                    <w:numPr>
                      <w:ilvl w:val="0"/>
                      <w:numId w:val="35"/>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151F84" w:rsidRDefault="008D58B1">
                  <w:pPr>
                    <w:numPr>
                      <w:ilvl w:val="0"/>
                      <w:numId w:val="3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151F84" w:rsidRDefault="008D58B1">
                  <w:pPr>
                    <w:numPr>
                      <w:ilvl w:val="0"/>
                      <w:numId w:val="3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151F84" w:rsidRDefault="00151F84"/>
          <w:p w:rsidR="00151F84" w:rsidRDefault="008D58B1">
            <w:pPr>
              <w:spacing w:before="225" w:after="225"/>
              <w:jc w:val="both"/>
            </w:pPr>
            <w:r>
              <w:rPr>
                <w:rFonts w:ascii="Arial" w:hAnsi="Arial" w:cs="Arial"/>
                <w:color w:val="000000"/>
                <w:sz w:val="18"/>
                <w:szCs w:val="18"/>
              </w:rPr>
              <w:t>je pogodba nična.</w:t>
            </w:r>
          </w:p>
        </w:tc>
      </w:tr>
    </w:tbl>
    <w:p w:rsidR="00151F84" w:rsidRDefault="008D58B1">
      <w:pPr>
        <w:spacing w:before="225" w:after="225" w:line="240" w:lineRule="auto"/>
        <w:jc w:val="both"/>
      </w:pPr>
      <w:r>
        <w:rPr>
          <w:rFonts w:ascii="Arial" w:hAnsi="Arial" w:cs="Arial"/>
          <w:b/>
          <w:bCs/>
          <w:color w:val="000000"/>
          <w:sz w:val="18"/>
          <w:szCs w:val="18"/>
        </w:rPr>
        <w:t>XVI. REŠEVANJE SPOROV</w:t>
      </w:r>
    </w:p>
    <w:p w:rsidR="00151F84" w:rsidRDefault="008D58B1">
      <w:pPr>
        <w:spacing w:after="0" w:line="240" w:lineRule="auto"/>
        <w:jc w:val="center"/>
      </w:pPr>
      <w:r>
        <w:rPr>
          <w:rFonts w:ascii="Arial" w:hAnsi="Arial" w:cs="Arial"/>
          <w:b/>
          <w:bCs/>
          <w:color w:val="000000"/>
          <w:sz w:val="18"/>
          <w:szCs w:val="18"/>
        </w:rPr>
        <w:t>2</w:t>
      </w:r>
      <w:r w:rsidR="000E5F0B">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151F84" w:rsidRDefault="008D58B1">
      <w:pPr>
        <w:spacing w:before="225" w:after="225" w:line="240" w:lineRule="auto"/>
        <w:jc w:val="both"/>
      </w:pPr>
      <w:r>
        <w:rPr>
          <w:rFonts w:ascii="Arial" w:hAnsi="Arial" w:cs="Arial"/>
          <w:b/>
          <w:bCs/>
          <w:color w:val="000000"/>
          <w:sz w:val="18"/>
          <w:szCs w:val="18"/>
        </w:rPr>
        <w:t>XVII. KONČNE DOLOČBE</w:t>
      </w:r>
    </w:p>
    <w:p w:rsidR="00151F84" w:rsidRDefault="008D58B1">
      <w:pPr>
        <w:spacing w:after="0" w:line="240" w:lineRule="auto"/>
        <w:jc w:val="center"/>
      </w:pPr>
      <w:r>
        <w:rPr>
          <w:rFonts w:ascii="Arial" w:hAnsi="Arial" w:cs="Arial"/>
          <w:b/>
          <w:bCs/>
          <w:color w:val="000000"/>
          <w:sz w:val="18"/>
          <w:szCs w:val="18"/>
        </w:rPr>
        <w:t>2</w:t>
      </w:r>
      <w:r w:rsidR="000E5F0B">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rsidR="00151F84" w:rsidRDefault="008D58B1">
            <w:pPr>
              <w:spacing w:before="225" w:after="225"/>
              <w:jc w:val="both"/>
            </w:pPr>
            <w:r>
              <w:rPr>
                <w:rFonts w:ascii="Arial" w:hAnsi="Arial" w:cs="Arial"/>
                <w:color w:val="000000"/>
                <w:sz w:val="18"/>
                <w:szCs w:val="18"/>
              </w:rPr>
              <w:t>Pogodba se lahko spremeni ali dopolni s pisnim dodatkom, ki ga sprejmeta in podpišeta obe stranki.</w:t>
            </w:r>
          </w:p>
          <w:p w:rsidR="00151F84" w:rsidRDefault="008D58B1">
            <w:pPr>
              <w:spacing w:before="225" w:after="225"/>
              <w:jc w:val="both"/>
            </w:pPr>
            <w:r>
              <w:rPr>
                <w:rFonts w:ascii="Arial" w:hAnsi="Arial" w:cs="Arial"/>
                <w:color w:val="000000"/>
                <w:sz w:val="18"/>
                <w:szCs w:val="18"/>
              </w:rPr>
              <w:lastRenderedPageBreak/>
              <w:t>Za razmerja, ki jih predmetna pogodba ne ureja, veljajo določbe zakona, ki ureja obligacijska razmerja.</w:t>
            </w:r>
          </w:p>
          <w:p w:rsidR="00151F84" w:rsidRDefault="008D58B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151F84" w:rsidRDefault="008D58B1">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151F84" w:rsidRDefault="008D58B1">
      <w:pPr>
        <w:spacing w:after="0" w:line="240" w:lineRule="auto"/>
        <w:jc w:val="center"/>
      </w:pPr>
      <w:r>
        <w:rPr>
          <w:rFonts w:ascii="Arial" w:hAnsi="Arial" w:cs="Arial"/>
          <w:b/>
          <w:bCs/>
          <w:color w:val="000000"/>
          <w:sz w:val="18"/>
          <w:szCs w:val="18"/>
        </w:rPr>
        <w:lastRenderedPageBreak/>
        <w:t>2</w:t>
      </w:r>
      <w:r w:rsidR="000E5F0B">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51F84">
        <w:tc>
          <w:tcPr>
            <w:tcW w:w="0" w:type="auto"/>
            <w:tcMar>
              <w:top w:w="0" w:type="auto"/>
              <w:bottom w:w="0" w:type="auto"/>
            </w:tcMar>
          </w:tcPr>
          <w:p w:rsidR="00151F84" w:rsidRDefault="008D58B1">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rsidR="00151F84" w:rsidRDefault="008D58B1">
      <w:pPr>
        <w:spacing w:before="975" w:after="225" w:line="240" w:lineRule="auto"/>
        <w:jc w:val="both"/>
      </w:pPr>
      <w:r>
        <w:rPr>
          <w:rFonts w:ascii="Arial" w:hAnsi="Arial" w:cs="Arial"/>
          <w:color w:val="000000"/>
          <w:sz w:val="18"/>
          <w:szCs w:val="18"/>
        </w:rPr>
        <w:t>V/na ________________, dne ________________</w:t>
      </w:r>
    </w:p>
    <w:sectPr w:rsidR="00151F8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0B01" w:rsidRDefault="00880B01" w:rsidP="006975C6">
      <w:pPr>
        <w:spacing w:after="0" w:line="240" w:lineRule="auto"/>
      </w:pPr>
      <w:r>
        <w:separator/>
      </w:r>
    </w:p>
  </w:endnote>
  <w:endnote w:type="continuationSeparator" w:id="0">
    <w:p w:rsidR="00880B01" w:rsidRDefault="00880B0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3DA" w:rsidRDefault="00C843DA" w:rsidP="00C843DA">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3DA" w:rsidRDefault="00C843DA" w:rsidP="00C843DA">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3DA" w:rsidRDefault="00C843DA" w:rsidP="00C843DA">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3DA" w:rsidRDefault="00C843DA" w:rsidP="00C843DA">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3DA" w:rsidRDefault="00C843DA" w:rsidP="00C843DA">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3DA" w:rsidRDefault="00C843DA" w:rsidP="00C843DA">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3DA" w:rsidRDefault="00C843DA" w:rsidP="00C843DA">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3DA" w:rsidRDefault="00C843DA" w:rsidP="00C843DA">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0B01" w:rsidRDefault="00880B01" w:rsidP="006975C6">
      <w:pPr>
        <w:spacing w:after="0" w:line="240" w:lineRule="auto"/>
      </w:pPr>
      <w:r>
        <w:separator/>
      </w:r>
    </w:p>
  </w:footnote>
  <w:footnote w:type="continuationSeparator" w:id="0">
    <w:p w:rsidR="00880B01" w:rsidRDefault="00880B01"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18FD"/>
    <w:multiLevelType w:val="hybridMultilevel"/>
    <w:tmpl w:val="CEC60510"/>
    <w:lvl w:ilvl="0" w:tplc="8AD0D544">
      <w:start w:val="1"/>
      <w:numFmt w:val="bullet"/>
      <w:lvlText w:val=""/>
      <w:lvlJc w:val="left"/>
      <w:pPr>
        <w:ind w:left="720" w:hanging="360"/>
      </w:pPr>
      <w:rPr>
        <w:rFonts w:ascii="Symbol" w:hAnsi="Symbol" w:cs="Symbol" w:hint="default"/>
        <w:sz w:val="18"/>
        <w:szCs w:val="18"/>
      </w:rPr>
    </w:lvl>
    <w:lvl w:ilvl="1" w:tplc="29168CEE">
      <w:start w:val="1"/>
      <w:numFmt w:val="bullet"/>
      <w:lvlText w:val="o"/>
      <w:lvlJc w:val="left"/>
      <w:pPr>
        <w:ind w:left="1440" w:hanging="360"/>
      </w:pPr>
      <w:rPr>
        <w:rFonts w:ascii="Courier New" w:hAnsi="Courier New" w:cs="Courier New" w:hint="default"/>
      </w:rPr>
    </w:lvl>
    <w:lvl w:ilvl="2" w:tplc="02FCF952">
      <w:start w:val="1"/>
      <w:numFmt w:val="bullet"/>
      <w:lvlText w:val=""/>
      <w:lvlJc w:val="left"/>
      <w:pPr>
        <w:ind w:left="2160" w:hanging="360"/>
      </w:pPr>
      <w:rPr>
        <w:rFonts w:ascii="Wingdings" w:hAnsi="Wingdings" w:cs="Wingdings" w:hint="default"/>
      </w:rPr>
    </w:lvl>
    <w:lvl w:ilvl="3" w:tplc="8876BF6A">
      <w:start w:val="1"/>
      <w:numFmt w:val="bullet"/>
      <w:lvlText w:val=""/>
      <w:lvlJc w:val="left"/>
      <w:pPr>
        <w:ind w:left="2880" w:hanging="360"/>
      </w:pPr>
      <w:rPr>
        <w:rFonts w:ascii="Symbol" w:hAnsi="Symbol" w:cs="Symbol" w:hint="default"/>
      </w:rPr>
    </w:lvl>
    <w:lvl w:ilvl="4" w:tplc="EF4CFED8">
      <w:start w:val="1"/>
      <w:numFmt w:val="bullet"/>
      <w:lvlText w:val="o"/>
      <w:lvlJc w:val="left"/>
      <w:pPr>
        <w:ind w:left="3600" w:hanging="360"/>
      </w:pPr>
      <w:rPr>
        <w:rFonts w:ascii="Courier New" w:hAnsi="Courier New" w:cs="Courier New" w:hint="default"/>
      </w:rPr>
    </w:lvl>
    <w:lvl w:ilvl="5" w:tplc="46E09054">
      <w:start w:val="1"/>
      <w:numFmt w:val="bullet"/>
      <w:lvlText w:val=""/>
      <w:lvlJc w:val="left"/>
      <w:pPr>
        <w:ind w:left="4320" w:hanging="360"/>
      </w:pPr>
      <w:rPr>
        <w:rFonts w:ascii="Wingdings" w:hAnsi="Wingdings" w:cs="Wingdings" w:hint="default"/>
      </w:rPr>
    </w:lvl>
    <w:lvl w:ilvl="6" w:tplc="83E46668">
      <w:start w:val="1"/>
      <w:numFmt w:val="bullet"/>
      <w:lvlText w:val=""/>
      <w:lvlJc w:val="left"/>
      <w:pPr>
        <w:ind w:left="5040" w:hanging="360"/>
      </w:pPr>
      <w:rPr>
        <w:rFonts w:ascii="Symbol" w:hAnsi="Symbol" w:cs="Symbol" w:hint="default"/>
      </w:rPr>
    </w:lvl>
    <w:lvl w:ilvl="7" w:tplc="05A626F8">
      <w:start w:val="1"/>
      <w:numFmt w:val="bullet"/>
      <w:lvlText w:val="o"/>
      <w:lvlJc w:val="left"/>
      <w:pPr>
        <w:ind w:left="5760" w:hanging="360"/>
      </w:pPr>
      <w:rPr>
        <w:rFonts w:ascii="Courier New" w:hAnsi="Courier New" w:cs="Courier New" w:hint="default"/>
      </w:rPr>
    </w:lvl>
    <w:lvl w:ilvl="8" w:tplc="43D81F94">
      <w:start w:val="1"/>
      <w:numFmt w:val="bullet"/>
      <w:lvlText w:val=""/>
      <w:lvlJc w:val="left"/>
      <w:pPr>
        <w:ind w:left="6480" w:hanging="360"/>
      </w:pPr>
      <w:rPr>
        <w:rFonts w:ascii="Wingdings" w:hAnsi="Wingdings" w:cs="Wingdings" w:hint="default"/>
      </w:rPr>
    </w:lvl>
  </w:abstractNum>
  <w:abstractNum w:abstractNumId="1" w15:restartNumberingAfterBreak="0">
    <w:nsid w:val="04EA25D3"/>
    <w:multiLevelType w:val="hybridMultilevel"/>
    <w:tmpl w:val="F0AA3282"/>
    <w:lvl w:ilvl="0" w:tplc="083A0C70">
      <w:start w:val="1"/>
      <w:numFmt w:val="bullet"/>
      <w:lvlText w:val=""/>
      <w:lvlJc w:val="left"/>
      <w:pPr>
        <w:ind w:left="720" w:hanging="360"/>
      </w:pPr>
      <w:rPr>
        <w:rFonts w:ascii="Symbol" w:hAnsi="Symbol" w:cs="Symbol" w:hint="default"/>
        <w:sz w:val="18"/>
        <w:szCs w:val="18"/>
      </w:rPr>
    </w:lvl>
    <w:lvl w:ilvl="1" w:tplc="DC02E714">
      <w:start w:val="1"/>
      <w:numFmt w:val="bullet"/>
      <w:lvlText w:val="o"/>
      <w:lvlJc w:val="left"/>
      <w:pPr>
        <w:ind w:left="1440" w:hanging="360"/>
      </w:pPr>
      <w:rPr>
        <w:rFonts w:ascii="Courier New" w:hAnsi="Courier New" w:cs="Courier New" w:hint="default"/>
      </w:rPr>
    </w:lvl>
    <w:lvl w:ilvl="2" w:tplc="A7A4D86A">
      <w:start w:val="1"/>
      <w:numFmt w:val="bullet"/>
      <w:lvlText w:val=""/>
      <w:lvlJc w:val="left"/>
      <w:pPr>
        <w:ind w:left="2160" w:hanging="360"/>
      </w:pPr>
      <w:rPr>
        <w:rFonts w:ascii="Wingdings" w:hAnsi="Wingdings" w:cs="Wingdings" w:hint="default"/>
      </w:rPr>
    </w:lvl>
    <w:lvl w:ilvl="3" w:tplc="0480E7E8">
      <w:start w:val="1"/>
      <w:numFmt w:val="bullet"/>
      <w:lvlText w:val=""/>
      <w:lvlJc w:val="left"/>
      <w:pPr>
        <w:ind w:left="2880" w:hanging="360"/>
      </w:pPr>
      <w:rPr>
        <w:rFonts w:ascii="Symbol" w:hAnsi="Symbol" w:cs="Symbol" w:hint="default"/>
      </w:rPr>
    </w:lvl>
    <w:lvl w:ilvl="4" w:tplc="6A04BD48">
      <w:start w:val="1"/>
      <w:numFmt w:val="bullet"/>
      <w:lvlText w:val="o"/>
      <w:lvlJc w:val="left"/>
      <w:pPr>
        <w:ind w:left="3600" w:hanging="360"/>
      </w:pPr>
      <w:rPr>
        <w:rFonts w:ascii="Courier New" w:hAnsi="Courier New" w:cs="Courier New" w:hint="default"/>
      </w:rPr>
    </w:lvl>
    <w:lvl w:ilvl="5" w:tplc="2A4E3894">
      <w:start w:val="1"/>
      <w:numFmt w:val="bullet"/>
      <w:lvlText w:val=""/>
      <w:lvlJc w:val="left"/>
      <w:pPr>
        <w:ind w:left="4320" w:hanging="360"/>
      </w:pPr>
      <w:rPr>
        <w:rFonts w:ascii="Wingdings" w:hAnsi="Wingdings" w:cs="Wingdings" w:hint="default"/>
      </w:rPr>
    </w:lvl>
    <w:lvl w:ilvl="6" w:tplc="12DE3E3E">
      <w:start w:val="1"/>
      <w:numFmt w:val="bullet"/>
      <w:lvlText w:val=""/>
      <w:lvlJc w:val="left"/>
      <w:pPr>
        <w:ind w:left="5040" w:hanging="360"/>
      </w:pPr>
      <w:rPr>
        <w:rFonts w:ascii="Symbol" w:hAnsi="Symbol" w:cs="Symbol" w:hint="default"/>
      </w:rPr>
    </w:lvl>
    <w:lvl w:ilvl="7" w:tplc="1AA0BA44">
      <w:start w:val="1"/>
      <w:numFmt w:val="bullet"/>
      <w:lvlText w:val="o"/>
      <w:lvlJc w:val="left"/>
      <w:pPr>
        <w:ind w:left="5760" w:hanging="360"/>
      </w:pPr>
      <w:rPr>
        <w:rFonts w:ascii="Courier New" w:hAnsi="Courier New" w:cs="Courier New" w:hint="default"/>
      </w:rPr>
    </w:lvl>
    <w:lvl w:ilvl="8" w:tplc="3DC63EB8">
      <w:start w:val="1"/>
      <w:numFmt w:val="bullet"/>
      <w:lvlText w:val=""/>
      <w:lvlJc w:val="left"/>
      <w:pPr>
        <w:ind w:left="6480" w:hanging="360"/>
      </w:pPr>
      <w:rPr>
        <w:rFonts w:ascii="Wingdings" w:hAnsi="Wingdings" w:cs="Wingdings" w:hint="default"/>
      </w:rPr>
    </w:lvl>
  </w:abstractNum>
  <w:abstractNum w:abstractNumId="2" w15:restartNumberingAfterBreak="0">
    <w:nsid w:val="061F0393"/>
    <w:multiLevelType w:val="hybridMultilevel"/>
    <w:tmpl w:val="B386D38E"/>
    <w:lvl w:ilvl="0" w:tplc="838622B4">
      <w:start w:val="1"/>
      <w:numFmt w:val="bullet"/>
      <w:lvlText w:val=""/>
      <w:lvlJc w:val="left"/>
      <w:pPr>
        <w:ind w:left="720" w:hanging="360"/>
      </w:pPr>
      <w:rPr>
        <w:rFonts w:ascii="Symbol" w:hAnsi="Symbol" w:cs="Symbol" w:hint="default"/>
        <w:sz w:val="18"/>
        <w:szCs w:val="18"/>
      </w:rPr>
    </w:lvl>
    <w:lvl w:ilvl="1" w:tplc="A024F16E">
      <w:start w:val="1"/>
      <w:numFmt w:val="bullet"/>
      <w:lvlText w:val="o"/>
      <w:lvlJc w:val="left"/>
      <w:pPr>
        <w:ind w:left="1440" w:hanging="360"/>
      </w:pPr>
      <w:rPr>
        <w:rFonts w:ascii="Courier New" w:hAnsi="Courier New" w:cs="Courier New" w:hint="default"/>
      </w:rPr>
    </w:lvl>
    <w:lvl w:ilvl="2" w:tplc="B0C041B0">
      <w:start w:val="1"/>
      <w:numFmt w:val="bullet"/>
      <w:lvlText w:val=""/>
      <w:lvlJc w:val="left"/>
      <w:pPr>
        <w:ind w:left="2160" w:hanging="360"/>
      </w:pPr>
      <w:rPr>
        <w:rFonts w:ascii="Wingdings" w:hAnsi="Wingdings" w:cs="Wingdings" w:hint="default"/>
      </w:rPr>
    </w:lvl>
    <w:lvl w:ilvl="3" w:tplc="59441B1C">
      <w:start w:val="1"/>
      <w:numFmt w:val="bullet"/>
      <w:lvlText w:val=""/>
      <w:lvlJc w:val="left"/>
      <w:pPr>
        <w:ind w:left="2880" w:hanging="360"/>
      </w:pPr>
      <w:rPr>
        <w:rFonts w:ascii="Symbol" w:hAnsi="Symbol" w:cs="Symbol" w:hint="default"/>
      </w:rPr>
    </w:lvl>
    <w:lvl w:ilvl="4" w:tplc="748ECD36">
      <w:start w:val="1"/>
      <w:numFmt w:val="bullet"/>
      <w:lvlText w:val="o"/>
      <w:lvlJc w:val="left"/>
      <w:pPr>
        <w:ind w:left="3600" w:hanging="360"/>
      </w:pPr>
      <w:rPr>
        <w:rFonts w:ascii="Courier New" w:hAnsi="Courier New" w:cs="Courier New" w:hint="default"/>
      </w:rPr>
    </w:lvl>
    <w:lvl w:ilvl="5" w:tplc="2A902706">
      <w:start w:val="1"/>
      <w:numFmt w:val="bullet"/>
      <w:lvlText w:val=""/>
      <w:lvlJc w:val="left"/>
      <w:pPr>
        <w:ind w:left="4320" w:hanging="360"/>
      </w:pPr>
      <w:rPr>
        <w:rFonts w:ascii="Wingdings" w:hAnsi="Wingdings" w:cs="Wingdings" w:hint="default"/>
      </w:rPr>
    </w:lvl>
    <w:lvl w:ilvl="6" w:tplc="8DC8DDA6">
      <w:start w:val="1"/>
      <w:numFmt w:val="bullet"/>
      <w:lvlText w:val=""/>
      <w:lvlJc w:val="left"/>
      <w:pPr>
        <w:ind w:left="5040" w:hanging="360"/>
      </w:pPr>
      <w:rPr>
        <w:rFonts w:ascii="Symbol" w:hAnsi="Symbol" w:cs="Symbol" w:hint="default"/>
      </w:rPr>
    </w:lvl>
    <w:lvl w:ilvl="7" w:tplc="CEF4DCBC">
      <w:start w:val="1"/>
      <w:numFmt w:val="bullet"/>
      <w:lvlText w:val="o"/>
      <w:lvlJc w:val="left"/>
      <w:pPr>
        <w:ind w:left="5760" w:hanging="360"/>
      </w:pPr>
      <w:rPr>
        <w:rFonts w:ascii="Courier New" w:hAnsi="Courier New" w:cs="Courier New" w:hint="default"/>
      </w:rPr>
    </w:lvl>
    <w:lvl w:ilvl="8" w:tplc="9E021E18">
      <w:start w:val="1"/>
      <w:numFmt w:val="bullet"/>
      <w:lvlText w:val=""/>
      <w:lvlJc w:val="left"/>
      <w:pPr>
        <w:ind w:left="6480" w:hanging="360"/>
      </w:pPr>
      <w:rPr>
        <w:rFonts w:ascii="Wingdings" w:hAnsi="Wingdings" w:cs="Wingdings" w:hint="default"/>
      </w:rPr>
    </w:lvl>
  </w:abstractNum>
  <w:abstractNum w:abstractNumId="3" w15:restartNumberingAfterBreak="0">
    <w:nsid w:val="088211FA"/>
    <w:multiLevelType w:val="hybridMultilevel"/>
    <w:tmpl w:val="924879FC"/>
    <w:lvl w:ilvl="0" w:tplc="1B5CED0E">
      <w:start w:val="1"/>
      <w:numFmt w:val="bullet"/>
      <w:lvlText w:val=""/>
      <w:lvlJc w:val="left"/>
      <w:pPr>
        <w:ind w:left="720" w:hanging="360"/>
      </w:pPr>
      <w:rPr>
        <w:rFonts w:ascii="Symbol" w:hAnsi="Symbol" w:cs="Symbol" w:hint="default"/>
        <w:sz w:val="18"/>
        <w:szCs w:val="18"/>
      </w:rPr>
    </w:lvl>
    <w:lvl w:ilvl="1" w:tplc="AF84CFD8">
      <w:start w:val="1"/>
      <w:numFmt w:val="bullet"/>
      <w:lvlText w:val="o"/>
      <w:lvlJc w:val="left"/>
      <w:pPr>
        <w:ind w:left="1440" w:hanging="360"/>
      </w:pPr>
      <w:rPr>
        <w:rFonts w:ascii="Courier New" w:hAnsi="Courier New" w:cs="Courier New" w:hint="default"/>
      </w:rPr>
    </w:lvl>
    <w:lvl w:ilvl="2" w:tplc="39C6CE38">
      <w:start w:val="1"/>
      <w:numFmt w:val="bullet"/>
      <w:lvlText w:val=""/>
      <w:lvlJc w:val="left"/>
      <w:pPr>
        <w:ind w:left="2160" w:hanging="360"/>
      </w:pPr>
      <w:rPr>
        <w:rFonts w:ascii="Wingdings" w:hAnsi="Wingdings" w:cs="Wingdings" w:hint="default"/>
      </w:rPr>
    </w:lvl>
    <w:lvl w:ilvl="3" w:tplc="B53E8576">
      <w:start w:val="1"/>
      <w:numFmt w:val="bullet"/>
      <w:lvlText w:val=""/>
      <w:lvlJc w:val="left"/>
      <w:pPr>
        <w:ind w:left="2880" w:hanging="360"/>
      </w:pPr>
      <w:rPr>
        <w:rFonts w:ascii="Symbol" w:hAnsi="Symbol" w:cs="Symbol" w:hint="default"/>
      </w:rPr>
    </w:lvl>
    <w:lvl w:ilvl="4" w:tplc="76F2BE56">
      <w:start w:val="1"/>
      <w:numFmt w:val="bullet"/>
      <w:lvlText w:val="o"/>
      <w:lvlJc w:val="left"/>
      <w:pPr>
        <w:ind w:left="3600" w:hanging="360"/>
      </w:pPr>
      <w:rPr>
        <w:rFonts w:ascii="Courier New" w:hAnsi="Courier New" w:cs="Courier New" w:hint="default"/>
      </w:rPr>
    </w:lvl>
    <w:lvl w:ilvl="5" w:tplc="5F407BA8">
      <w:start w:val="1"/>
      <w:numFmt w:val="bullet"/>
      <w:lvlText w:val=""/>
      <w:lvlJc w:val="left"/>
      <w:pPr>
        <w:ind w:left="4320" w:hanging="360"/>
      </w:pPr>
      <w:rPr>
        <w:rFonts w:ascii="Wingdings" w:hAnsi="Wingdings" w:cs="Wingdings" w:hint="default"/>
      </w:rPr>
    </w:lvl>
    <w:lvl w:ilvl="6" w:tplc="7B62BF22">
      <w:start w:val="1"/>
      <w:numFmt w:val="bullet"/>
      <w:lvlText w:val=""/>
      <w:lvlJc w:val="left"/>
      <w:pPr>
        <w:ind w:left="5040" w:hanging="360"/>
      </w:pPr>
      <w:rPr>
        <w:rFonts w:ascii="Symbol" w:hAnsi="Symbol" w:cs="Symbol" w:hint="default"/>
      </w:rPr>
    </w:lvl>
    <w:lvl w:ilvl="7" w:tplc="0B8C7944">
      <w:start w:val="1"/>
      <w:numFmt w:val="bullet"/>
      <w:lvlText w:val="o"/>
      <w:lvlJc w:val="left"/>
      <w:pPr>
        <w:ind w:left="5760" w:hanging="360"/>
      </w:pPr>
      <w:rPr>
        <w:rFonts w:ascii="Courier New" w:hAnsi="Courier New" w:cs="Courier New" w:hint="default"/>
      </w:rPr>
    </w:lvl>
    <w:lvl w:ilvl="8" w:tplc="8E7E1DC4">
      <w:start w:val="1"/>
      <w:numFmt w:val="bullet"/>
      <w:lvlText w:val=""/>
      <w:lvlJc w:val="left"/>
      <w:pPr>
        <w:ind w:left="6480" w:hanging="360"/>
      </w:pPr>
      <w:rPr>
        <w:rFonts w:ascii="Wingdings" w:hAnsi="Wingdings" w:cs="Wingdings" w:hint="default"/>
      </w:rPr>
    </w:lvl>
  </w:abstractNum>
  <w:abstractNum w:abstractNumId="4" w15:restartNumberingAfterBreak="0">
    <w:nsid w:val="106F13FD"/>
    <w:multiLevelType w:val="hybridMultilevel"/>
    <w:tmpl w:val="043CB1F0"/>
    <w:lvl w:ilvl="0" w:tplc="DD5CD6D6">
      <w:start w:val="1"/>
      <w:numFmt w:val="bullet"/>
      <w:lvlText w:val=""/>
      <w:lvlJc w:val="left"/>
      <w:pPr>
        <w:ind w:left="720" w:hanging="360"/>
      </w:pPr>
      <w:rPr>
        <w:rFonts w:ascii="Symbol" w:hAnsi="Symbol" w:cs="Symbol" w:hint="default"/>
        <w:sz w:val="18"/>
        <w:szCs w:val="18"/>
      </w:rPr>
    </w:lvl>
    <w:lvl w:ilvl="1" w:tplc="84C85E5C">
      <w:start w:val="1"/>
      <w:numFmt w:val="bullet"/>
      <w:lvlText w:val="o"/>
      <w:lvlJc w:val="left"/>
      <w:pPr>
        <w:ind w:left="1440" w:hanging="360"/>
      </w:pPr>
      <w:rPr>
        <w:rFonts w:ascii="Courier New" w:hAnsi="Courier New" w:cs="Courier New" w:hint="default"/>
      </w:rPr>
    </w:lvl>
    <w:lvl w:ilvl="2" w:tplc="4FC0EBCE">
      <w:start w:val="1"/>
      <w:numFmt w:val="bullet"/>
      <w:lvlText w:val=""/>
      <w:lvlJc w:val="left"/>
      <w:pPr>
        <w:ind w:left="2160" w:hanging="360"/>
      </w:pPr>
      <w:rPr>
        <w:rFonts w:ascii="Wingdings" w:hAnsi="Wingdings" w:cs="Wingdings" w:hint="default"/>
      </w:rPr>
    </w:lvl>
    <w:lvl w:ilvl="3" w:tplc="EF9825E8">
      <w:start w:val="1"/>
      <w:numFmt w:val="bullet"/>
      <w:lvlText w:val=""/>
      <w:lvlJc w:val="left"/>
      <w:pPr>
        <w:ind w:left="2880" w:hanging="360"/>
      </w:pPr>
      <w:rPr>
        <w:rFonts w:ascii="Symbol" w:hAnsi="Symbol" w:cs="Symbol" w:hint="default"/>
      </w:rPr>
    </w:lvl>
    <w:lvl w:ilvl="4" w:tplc="A5A06FCC">
      <w:start w:val="1"/>
      <w:numFmt w:val="bullet"/>
      <w:lvlText w:val="o"/>
      <w:lvlJc w:val="left"/>
      <w:pPr>
        <w:ind w:left="3600" w:hanging="360"/>
      </w:pPr>
      <w:rPr>
        <w:rFonts w:ascii="Courier New" w:hAnsi="Courier New" w:cs="Courier New" w:hint="default"/>
      </w:rPr>
    </w:lvl>
    <w:lvl w:ilvl="5" w:tplc="6BC83B0E">
      <w:start w:val="1"/>
      <w:numFmt w:val="bullet"/>
      <w:lvlText w:val=""/>
      <w:lvlJc w:val="left"/>
      <w:pPr>
        <w:ind w:left="4320" w:hanging="360"/>
      </w:pPr>
      <w:rPr>
        <w:rFonts w:ascii="Wingdings" w:hAnsi="Wingdings" w:cs="Wingdings" w:hint="default"/>
      </w:rPr>
    </w:lvl>
    <w:lvl w:ilvl="6" w:tplc="F05ECBE2">
      <w:start w:val="1"/>
      <w:numFmt w:val="bullet"/>
      <w:lvlText w:val=""/>
      <w:lvlJc w:val="left"/>
      <w:pPr>
        <w:ind w:left="5040" w:hanging="360"/>
      </w:pPr>
      <w:rPr>
        <w:rFonts w:ascii="Symbol" w:hAnsi="Symbol" w:cs="Symbol" w:hint="default"/>
      </w:rPr>
    </w:lvl>
    <w:lvl w:ilvl="7" w:tplc="59B87590">
      <w:start w:val="1"/>
      <w:numFmt w:val="bullet"/>
      <w:lvlText w:val="o"/>
      <w:lvlJc w:val="left"/>
      <w:pPr>
        <w:ind w:left="5760" w:hanging="360"/>
      </w:pPr>
      <w:rPr>
        <w:rFonts w:ascii="Courier New" w:hAnsi="Courier New" w:cs="Courier New" w:hint="default"/>
      </w:rPr>
    </w:lvl>
    <w:lvl w:ilvl="8" w:tplc="94A291C0">
      <w:start w:val="1"/>
      <w:numFmt w:val="bullet"/>
      <w:lvlText w:val=""/>
      <w:lvlJc w:val="left"/>
      <w:pPr>
        <w:ind w:left="6480" w:hanging="360"/>
      </w:pPr>
      <w:rPr>
        <w:rFonts w:ascii="Wingdings" w:hAnsi="Wingdings" w:cs="Wingdings" w:hint="default"/>
      </w:rPr>
    </w:lvl>
  </w:abstractNum>
  <w:abstractNum w:abstractNumId="5" w15:restartNumberingAfterBreak="0">
    <w:nsid w:val="123248C0"/>
    <w:multiLevelType w:val="hybridMultilevel"/>
    <w:tmpl w:val="8B6E9E98"/>
    <w:lvl w:ilvl="0" w:tplc="C9F07380">
      <w:start w:val="1"/>
      <w:numFmt w:val="bullet"/>
      <w:lvlText w:val=""/>
      <w:lvlJc w:val="left"/>
      <w:pPr>
        <w:ind w:left="1800" w:hanging="360"/>
      </w:pPr>
      <w:rPr>
        <w:rFonts w:ascii="Symbol" w:hAnsi="Symbol" w:hint="default"/>
        <w:sz w:val="16"/>
        <w:szCs w:val="1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7874625"/>
    <w:multiLevelType w:val="hybridMultilevel"/>
    <w:tmpl w:val="8A6CFCDE"/>
    <w:lvl w:ilvl="0" w:tplc="784EEC80">
      <w:start w:val="1"/>
      <w:numFmt w:val="bullet"/>
      <w:lvlText w:val=""/>
      <w:lvlJc w:val="left"/>
      <w:pPr>
        <w:ind w:left="720" w:hanging="360"/>
      </w:pPr>
      <w:rPr>
        <w:rFonts w:ascii="Symbol" w:hAnsi="Symbol" w:cs="Symbol" w:hint="default"/>
        <w:sz w:val="18"/>
        <w:szCs w:val="18"/>
      </w:rPr>
    </w:lvl>
    <w:lvl w:ilvl="1" w:tplc="A0B6E1F0">
      <w:start w:val="1"/>
      <w:numFmt w:val="bullet"/>
      <w:lvlText w:val="o"/>
      <w:lvlJc w:val="left"/>
      <w:pPr>
        <w:ind w:left="1440" w:hanging="360"/>
      </w:pPr>
      <w:rPr>
        <w:rFonts w:ascii="Courier New" w:hAnsi="Courier New" w:cs="Courier New" w:hint="default"/>
      </w:rPr>
    </w:lvl>
    <w:lvl w:ilvl="2" w:tplc="74488256">
      <w:start w:val="1"/>
      <w:numFmt w:val="bullet"/>
      <w:lvlText w:val=""/>
      <w:lvlJc w:val="left"/>
      <w:pPr>
        <w:ind w:left="2160" w:hanging="360"/>
      </w:pPr>
      <w:rPr>
        <w:rFonts w:ascii="Wingdings" w:hAnsi="Wingdings" w:cs="Wingdings" w:hint="default"/>
      </w:rPr>
    </w:lvl>
    <w:lvl w:ilvl="3" w:tplc="BC323F0E">
      <w:start w:val="1"/>
      <w:numFmt w:val="bullet"/>
      <w:lvlText w:val=""/>
      <w:lvlJc w:val="left"/>
      <w:pPr>
        <w:ind w:left="2880" w:hanging="360"/>
      </w:pPr>
      <w:rPr>
        <w:rFonts w:ascii="Symbol" w:hAnsi="Symbol" w:cs="Symbol" w:hint="default"/>
      </w:rPr>
    </w:lvl>
    <w:lvl w:ilvl="4" w:tplc="917A966E">
      <w:start w:val="1"/>
      <w:numFmt w:val="bullet"/>
      <w:lvlText w:val="o"/>
      <w:lvlJc w:val="left"/>
      <w:pPr>
        <w:ind w:left="3600" w:hanging="360"/>
      </w:pPr>
      <w:rPr>
        <w:rFonts w:ascii="Courier New" w:hAnsi="Courier New" w:cs="Courier New" w:hint="default"/>
      </w:rPr>
    </w:lvl>
    <w:lvl w:ilvl="5" w:tplc="5F4C7084">
      <w:start w:val="1"/>
      <w:numFmt w:val="bullet"/>
      <w:lvlText w:val=""/>
      <w:lvlJc w:val="left"/>
      <w:pPr>
        <w:ind w:left="4320" w:hanging="360"/>
      </w:pPr>
      <w:rPr>
        <w:rFonts w:ascii="Wingdings" w:hAnsi="Wingdings" w:cs="Wingdings" w:hint="default"/>
      </w:rPr>
    </w:lvl>
    <w:lvl w:ilvl="6" w:tplc="D340D61A">
      <w:start w:val="1"/>
      <w:numFmt w:val="bullet"/>
      <w:lvlText w:val=""/>
      <w:lvlJc w:val="left"/>
      <w:pPr>
        <w:ind w:left="5040" w:hanging="360"/>
      </w:pPr>
      <w:rPr>
        <w:rFonts w:ascii="Symbol" w:hAnsi="Symbol" w:cs="Symbol" w:hint="default"/>
      </w:rPr>
    </w:lvl>
    <w:lvl w:ilvl="7" w:tplc="6590B986">
      <w:start w:val="1"/>
      <w:numFmt w:val="bullet"/>
      <w:lvlText w:val="o"/>
      <w:lvlJc w:val="left"/>
      <w:pPr>
        <w:ind w:left="5760" w:hanging="360"/>
      </w:pPr>
      <w:rPr>
        <w:rFonts w:ascii="Courier New" w:hAnsi="Courier New" w:cs="Courier New" w:hint="default"/>
      </w:rPr>
    </w:lvl>
    <w:lvl w:ilvl="8" w:tplc="F6EC799C">
      <w:start w:val="1"/>
      <w:numFmt w:val="bullet"/>
      <w:lvlText w:val=""/>
      <w:lvlJc w:val="left"/>
      <w:pPr>
        <w:ind w:left="6480" w:hanging="360"/>
      </w:pPr>
      <w:rPr>
        <w:rFonts w:ascii="Wingdings" w:hAnsi="Wingdings" w:cs="Wingdings" w:hint="default"/>
      </w:rPr>
    </w:lvl>
  </w:abstractNum>
  <w:abstractNum w:abstractNumId="7" w15:restartNumberingAfterBreak="0">
    <w:nsid w:val="1C16353C"/>
    <w:multiLevelType w:val="hybridMultilevel"/>
    <w:tmpl w:val="032AB060"/>
    <w:lvl w:ilvl="0" w:tplc="FBE884E2">
      <w:start w:val="1"/>
      <w:numFmt w:val="bullet"/>
      <w:lvlText w:val=""/>
      <w:lvlJc w:val="left"/>
      <w:pPr>
        <w:ind w:left="720" w:hanging="360"/>
      </w:pPr>
      <w:rPr>
        <w:rFonts w:ascii="Symbol" w:hAnsi="Symbol" w:cs="Symbol" w:hint="default"/>
        <w:sz w:val="18"/>
        <w:szCs w:val="18"/>
      </w:rPr>
    </w:lvl>
    <w:lvl w:ilvl="1" w:tplc="79E824F2">
      <w:start w:val="1"/>
      <w:numFmt w:val="bullet"/>
      <w:lvlText w:val="o"/>
      <w:lvlJc w:val="left"/>
      <w:pPr>
        <w:ind w:left="1440" w:hanging="360"/>
      </w:pPr>
      <w:rPr>
        <w:rFonts w:ascii="Courier New" w:hAnsi="Courier New" w:cs="Courier New" w:hint="default"/>
      </w:rPr>
    </w:lvl>
    <w:lvl w:ilvl="2" w:tplc="A2E25558">
      <w:start w:val="1"/>
      <w:numFmt w:val="bullet"/>
      <w:lvlText w:val=""/>
      <w:lvlJc w:val="left"/>
      <w:pPr>
        <w:ind w:left="2160" w:hanging="360"/>
      </w:pPr>
      <w:rPr>
        <w:rFonts w:ascii="Wingdings" w:hAnsi="Wingdings" w:cs="Wingdings" w:hint="default"/>
      </w:rPr>
    </w:lvl>
    <w:lvl w:ilvl="3" w:tplc="8CD07D3E">
      <w:start w:val="1"/>
      <w:numFmt w:val="bullet"/>
      <w:lvlText w:val=""/>
      <w:lvlJc w:val="left"/>
      <w:pPr>
        <w:ind w:left="2880" w:hanging="360"/>
      </w:pPr>
      <w:rPr>
        <w:rFonts w:ascii="Symbol" w:hAnsi="Symbol" w:cs="Symbol" w:hint="default"/>
      </w:rPr>
    </w:lvl>
    <w:lvl w:ilvl="4" w:tplc="210C19A2">
      <w:start w:val="1"/>
      <w:numFmt w:val="bullet"/>
      <w:lvlText w:val="o"/>
      <w:lvlJc w:val="left"/>
      <w:pPr>
        <w:ind w:left="3600" w:hanging="360"/>
      </w:pPr>
      <w:rPr>
        <w:rFonts w:ascii="Courier New" w:hAnsi="Courier New" w:cs="Courier New" w:hint="default"/>
      </w:rPr>
    </w:lvl>
    <w:lvl w:ilvl="5" w:tplc="E384ED64">
      <w:start w:val="1"/>
      <w:numFmt w:val="bullet"/>
      <w:lvlText w:val=""/>
      <w:lvlJc w:val="left"/>
      <w:pPr>
        <w:ind w:left="4320" w:hanging="360"/>
      </w:pPr>
      <w:rPr>
        <w:rFonts w:ascii="Wingdings" w:hAnsi="Wingdings" w:cs="Wingdings" w:hint="default"/>
      </w:rPr>
    </w:lvl>
    <w:lvl w:ilvl="6" w:tplc="BFA0E90A">
      <w:start w:val="1"/>
      <w:numFmt w:val="bullet"/>
      <w:lvlText w:val=""/>
      <w:lvlJc w:val="left"/>
      <w:pPr>
        <w:ind w:left="5040" w:hanging="360"/>
      </w:pPr>
      <w:rPr>
        <w:rFonts w:ascii="Symbol" w:hAnsi="Symbol" w:cs="Symbol" w:hint="default"/>
      </w:rPr>
    </w:lvl>
    <w:lvl w:ilvl="7" w:tplc="CA4C838A">
      <w:start w:val="1"/>
      <w:numFmt w:val="bullet"/>
      <w:lvlText w:val="o"/>
      <w:lvlJc w:val="left"/>
      <w:pPr>
        <w:ind w:left="5760" w:hanging="360"/>
      </w:pPr>
      <w:rPr>
        <w:rFonts w:ascii="Courier New" w:hAnsi="Courier New" w:cs="Courier New" w:hint="default"/>
      </w:rPr>
    </w:lvl>
    <w:lvl w:ilvl="8" w:tplc="C5A023CA">
      <w:start w:val="1"/>
      <w:numFmt w:val="bullet"/>
      <w:lvlText w:val=""/>
      <w:lvlJc w:val="left"/>
      <w:pPr>
        <w:ind w:left="6480" w:hanging="360"/>
      </w:pPr>
      <w:rPr>
        <w:rFonts w:ascii="Wingdings" w:hAnsi="Wingdings" w:cs="Wingdings" w:hint="default"/>
      </w:rPr>
    </w:lvl>
  </w:abstractNum>
  <w:abstractNum w:abstractNumId="8" w15:restartNumberingAfterBreak="0">
    <w:nsid w:val="20EB135B"/>
    <w:multiLevelType w:val="hybridMultilevel"/>
    <w:tmpl w:val="7E5631BA"/>
    <w:lvl w:ilvl="0" w:tplc="1DBAE4C4">
      <w:start w:val="1"/>
      <w:numFmt w:val="lowerLetter"/>
      <w:lvlText w:val="%1."/>
      <w:lvlJc w:val="left"/>
      <w:pPr>
        <w:ind w:left="720" w:hanging="360"/>
      </w:pPr>
      <w:rPr>
        <w:rFonts w:ascii="Arial" w:hAnsi="Arial" w:cs="Arial" w:hint="default"/>
        <w:sz w:val="18"/>
        <w:szCs w:val="18"/>
      </w:rPr>
    </w:lvl>
    <w:lvl w:ilvl="1" w:tplc="BEA4213E">
      <w:start w:val="1"/>
      <w:numFmt w:val="lowerLetter"/>
      <w:lvlText w:val="%2."/>
      <w:lvlJc w:val="left"/>
      <w:pPr>
        <w:ind w:left="1440" w:hanging="360"/>
      </w:pPr>
    </w:lvl>
    <w:lvl w:ilvl="2" w:tplc="98FED338">
      <w:start w:val="1"/>
      <w:numFmt w:val="lowerLetter"/>
      <w:lvlText w:val="%3."/>
      <w:lvlJc w:val="left"/>
      <w:pPr>
        <w:ind w:left="2160" w:hanging="360"/>
      </w:pPr>
    </w:lvl>
    <w:lvl w:ilvl="3" w:tplc="C15EE9D2">
      <w:start w:val="1"/>
      <w:numFmt w:val="lowerLetter"/>
      <w:lvlText w:val="%4."/>
      <w:lvlJc w:val="left"/>
      <w:pPr>
        <w:ind w:left="2880" w:hanging="360"/>
      </w:pPr>
    </w:lvl>
    <w:lvl w:ilvl="4" w:tplc="AB7AE47C">
      <w:start w:val="1"/>
      <w:numFmt w:val="lowerLetter"/>
      <w:lvlText w:val="%5."/>
      <w:lvlJc w:val="left"/>
      <w:pPr>
        <w:ind w:left="3600" w:hanging="360"/>
      </w:pPr>
    </w:lvl>
    <w:lvl w:ilvl="5" w:tplc="EF205418">
      <w:start w:val="1"/>
      <w:numFmt w:val="lowerLetter"/>
      <w:lvlText w:val="%6."/>
      <w:lvlJc w:val="left"/>
      <w:pPr>
        <w:ind w:left="4320" w:hanging="360"/>
      </w:pPr>
    </w:lvl>
    <w:lvl w:ilvl="6" w:tplc="94BA37F2">
      <w:start w:val="1"/>
      <w:numFmt w:val="lowerLetter"/>
      <w:lvlText w:val="%7."/>
      <w:lvlJc w:val="left"/>
      <w:pPr>
        <w:ind w:left="5040" w:hanging="360"/>
      </w:pPr>
    </w:lvl>
    <w:lvl w:ilvl="7" w:tplc="9B081B84">
      <w:start w:val="1"/>
      <w:numFmt w:val="lowerLetter"/>
      <w:lvlText w:val="%8."/>
      <w:lvlJc w:val="left"/>
      <w:pPr>
        <w:ind w:left="5760" w:hanging="360"/>
      </w:pPr>
    </w:lvl>
    <w:lvl w:ilvl="8" w:tplc="147C528C">
      <w:start w:val="1"/>
      <w:numFmt w:val="lowerLetter"/>
      <w:lvlText w:val="%9."/>
      <w:lvlJc w:val="left"/>
      <w:pPr>
        <w:ind w:left="6480" w:hanging="360"/>
      </w:pPr>
    </w:lvl>
  </w:abstractNum>
  <w:abstractNum w:abstractNumId="9" w15:restartNumberingAfterBreak="0">
    <w:nsid w:val="24E9453A"/>
    <w:multiLevelType w:val="hybridMultilevel"/>
    <w:tmpl w:val="16E80E5C"/>
    <w:lvl w:ilvl="0" w:tplc="5F6639DC">
      <w:start w:val="1"/>
      <w:numFmt w:val="bullet"/>
      <w:lvlText w:val=""/>
      <w:lvlJc w:val="left"/>
      <w:pPr>
        <w:ind w:left="720" w:hanging="360"/>
      </w:pPr>
      <w:rPr>
        <w:rFonts w:ascii="Symbol" w:hAnsi="Symbol" w:cs="Symbol" w:hint="default"/>
        <w:sz w:val="18"/>
        <w:szCs w:val="18"/>
      </w:rPr>
    </w:lvl>
    <w:lvl w:ilvl="1" w:tplc="2DAC6F70">
      <w:start w:val="1"/>
      <w:numFmt w:val="bullet"/>
      <w:lvlText w:val="o"/>
      <w:lvlJc w:val="left"/>
      <w:pPr>
        <w:ind w:left="1440" w:hanging="360"/>
      </w:pPr>
      <w:rPr>
        <w:rFonts w:ascii="Courier New" w:hAnsi="Courier New" w:cs="Courier New" w:hint="default"/>
      </w:rPr>
    </w:lvl>
    <w:lvl w:ilvl="2" w:tplc="79C28240">
      <w:start w:val="1"/>
      <w:numFmt w:val="bullet"/>
      <w:lvlText w:val=""/>
      <w:lvlJc w:val="left"/>
      <w:pPr>
        <w:ind w:left="2160" w:hanging="360"/>
      </w:pPr>
      <w:rPr>
        <w:rFonts w:ascii="Wingdings" w:hAnsi="Wingdings" w:cs="Wingdings" w:hint="default"/>
      </w:rPr>
    </w:lvl>
    <w:lvl w:ilvl="3" w:tplc="54245004">
      <w:start w:val="1"/>
      <w:numFmt w:val="bullet"/>
      <w:lvlText w:val=""/>
      <w:lvlJc w:val="left"/>
      <w:pPr>
        <w:ind w:left="2880" w:hanging="360"/>
      </w:pPr>
      <w:rPr>
        <w:rFonts w:ascii="Symbol" w:hAnsi="Symbol" w:cs="Symbol" w:hint="default"/>
      </w:rPr>
    </w:lvl>
    <w:lvl w:ilvl="4" w:tplc="0C266396">
      <w:start w:val="1"/>
      <w:numFmt w:val="bullet"/>
      <w:lvlText w:val="o"/>
      <w:lvlJc w:val="left"/>
      <w:pPr>
        <w:ind w:left="3600" w:hanging="360"/>
      </w:pPr>
      <w:rPr>
        <w:rFonts w:ascii="Courier New" w:hAnsi="Courier New" w:cs="Courier New" w:hint="default"/>
      </w:rPr>
    </w:lvl>
    <w:lvl w:ilvl="5" w:tplc="D1509440">
      <w:start w:val="1"/>
      <w:numFmt w:val="bullet"/>
      <w:lvlText w:val=""/>
      <w:lvlJc w:val="left"/>
      <w:pPr>
        <w:ind w:left="4320" w:hanging="360"/>
      </w:pPr>
      <w:rPr>
        <w:rFonts w:ascii="Wingdings" w:hAnsi="Wingdings" w:cs="Wingdings" w:hint="default"/>
      </w:rPr>
    </w:lvl>
    <w:lvl w:ilvl="6" w:tplc="0922D4F4">
      <w:start w:val="1"/>
      <w:numFmt w:val="bullet"/>
      <w:lvlText w:val=""/>
      <w:lvlJc w:val="left"/>
      <w:pPr>
        <w:ind w:left="5040" w:hanging="360"/>
      </w:pPr>
      <w:rPr>
        <w:rFonts w:ascii="Symbol" w:hAnsi="Symbol" w:cs="Symbol" w:hint="default"/>
      </w:rPr>
    </w:lvl>
    <w:lvl w:ilvl="7" w:tplc="2ECA7408">
      <w:start w:val="1"/>
      <w:numFmt w:val="bullet"/>
      <w:lvlText w:val="o"/>
      <w:lvlJc w:val="left"/>
      <w:pPr>
        <w:ind w:left="5760" w:hanging="360"/>
      </w:pPr>
      <w:rPr>
        <w:rFonts w:ascii="Courier New" w:hAnsi="Courier New" w:cs="Courier New" w:hint="default"/>
      </w:rPr>
    </w:lvl>
    <w:lvl w:ilvl="8" w:tplc="D1A6533C">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8DF347D"/>
    <w:multiLevelType w:val="hybridMultilevel"/>
    <w:tmpl w:val="DBF849A0"/>
    <w:lvl w:ilvl="0" w:tplc="F48AD840">
      <w:start w:val="1"/>
      <w:numFmt w:val="bullet"/>
      <w:lvlText w:val=""/>
      <w:lvlJc w:val="left"/>
      <w:pPr>
        <w:ind w:left="720" w:hanging="360"/>
      </w:pPr>
      <w:rPr>
        <w:rFonts w:ascii="Symbol" w:hAnsi="Symbol" w:cs="Symbol" w:hint="default"/>
        <w:sz w:val="24"/>
        <w:szCs w:val="24"/>
      </w:rPr>
    </w:lvl>
    <w:lvl w:ilvl="1" w:tplc="997CCF78">
      <w:start w:val="1"/>
      <w:numFmt w:val="bullet"/>
      <w:lvlText w:val="o"/>
      <w:lvlJc w:val="left"/>
      <w:pPr>
        <w:ind w:left="1440" w:hanging="360"/>
      </w:pPr>
      <w:rPr>
        <w:rFonts w:ascii="Courier New" w:hAnsi="Courier New" w:cs="Courier New" w:hint="default"/>
      </w:rPr>
    </w:lvl>
    <w:lvl w:ilvl="2" w:tplc="CD6EA1EE">
      <w:start w:val="1"/>
      <w:numFmt w:val="bullet"/>
      <w:lvlText w:val=""/>
      <w:lvlJc w:val="left"/>
      <w:pPr>
        <w:ind w:left="2160" w:hanging="360"/>
      </w:pPr>
      <w:rPr>
        <w:rFonts w:ascii="Wingdings" w:hAnsi="Wingdings" w:cs="Wingdings" w:hint="default"/>
      </w:rPr>
    </w:lvl>
    <w:lvl w:ilvl="3" w:tplc="A05A135C">
      <w:start w:val="1"/>
      <w:numFmt w:val="bullet"/>
      <w:lvlText w:val=""/>
      <w:lvlJc w:val="left"/>
      <w:pPr>
        <w:ind w:left="2880" w:hanging="360"/>
      </w:pPr>
      <w:rPr>
        <w:rFonts w:ascii="Symbol" w:hAnsi="Symbol" w:cs="Symbol" w:hint="default"/>
      </w:rPr>
    </w:lvl>
    <w:lvl w:ilvl="4" w:tplc="335A740A">
      <w:start w:val="1"/>
      <w:numFmt w:val="bullet"/>
      <w:lvlText w:val="o"/>
      <w:lvlJc w:val="left"/>
      <w:pPr>
        <w:ind w:left="3600" w:hanging="360"/>
      </w:pPr>
      <w:rPr>
        <w:rFonts w:ascii="Courier New" w:hAnsi="Courier New" w:cs="Courier New" w:hint="default"/>
      </w:rPr>
    </w:lvl>
    <w:lvl w:ilvl="5" w:tplc="25A81618">
      <w:start w:val="1"/>
      <w:numFmt w:val="bullet"/>
      <w:lvlText w:val=""/>
      <w:lvlJc w:val="left"/>
      <w:pPr>
        <w:ind w:left="4320" w:hanging="360"/>
      </w:pPr>
      <w:rPr>
        <w:rFonts w:ascii="Wingdings" w:hAnsi="Wingdings" w:cs="Wingdings" w:hint="default"/>
      </w:rPr>
    </w:lvl>
    <w:lvl w:ilvl="6" w:tplc="08C6FEA0">
      <w:start w:val="1"/>
      <w:numFmt w:val="bullet"/>
      <w:lvlText w:val=""/>
      <w:lvlJc w:val="left"/>
      <w:pPr>
        <w:ind w:left="5040" w:hanging="360"/>
      </w:pPr>
      <w:rPr>
        <w:rFonts w:ascii="Symbol" w:hAnsi="Symbol" w:cs="Symbol" w:hint="default"/>
      </w:rPr>
    </w:lvl>
    <w:lvl w:ilvl="7" w:tplc="FDBE2AF2">
      <w:start w:val="1"/>
      <w:numFmt w:val="bullet"/>
      <w:lvlText w:val="o"/>
      <w:lvlJc w:val="left"/>
      <w:pPr>
        <w:ind w:left="5760" w:hanging="360"/>
      </w:pPr>
      <w:rPr>
        <w:rFonts w:ascii="Courier New" w:hAnsi="Courier New" w:cs="Courier New" w:hint="default"/>
      </w:rPr>
    </w:lvl>
    <w:lvl w:ilvl="8" w:tplc="E7C2A694">
      <w:start w:val="1"/>
      <w:numFmt w:val="bullet"/>
      <w:lvlText w:val=""/>
      <w:lvlJc w:val="left"/>
      <w:pPr>
        <w:ind w:left="6480" w:hanging="360"/>
      </w:pPr>
      <w:rPr>
        <w:rFonts w:ascii="Wingdings" w:hAnsi="Wingdings" w:cs="Wingdings" w:hint="default"/>
      </w:rPr>
    </w:lvl>
  </w:abstractNum>
  <w:abstractNum w:abstractNumId="12" w15:restartNumberingAfterBreak="0">
    <w:nsid w:val="297069E7"/>
    <w:multiLevelType w:val="hybridMultilevel"/>
    <w:tmpl w:val="0706CB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CB555B"/>
    <w:multiLevelType w:val="hybridMultilevel"/>
    <w:tmpl w:val="56429394"/>
    <w:lvl w:ilvl="0" w:tplc="F800E12C">
      <w:start w:val="1"/>
      <w:numFmt w:val="bullet"/>
      <w:lvlText w:val=""/>
      <w:lvlJc w:val="left"/>
      <w:pPr>
        <w:ind w:left="360" w:hanging="360"/>
      </w:pPr>
      <w:rPr>
        <w:rFonts w:ascii="Wingdings" w:hAnsi="Wingdings"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790F2E"/>
    <w:multiLevelType w:val="hybridMultilevel"/>
    <w:tmpl w:val="1B48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D260E8"/>
    <w:multiLevelType w:val="hybridMultilevel"/>
    <w:tmpl w:val="C08AF6CA"/>
    <w:lvl w:ilvl="0" w:tplc="32B823E2">
      <w:start w:val="1"/>
      <w:numFmt w:val="bullet"/>
      <w:lvlText w:val=""/>
      <w:lvlJc w:val="left"/>
      <w:pPr>
        <w:ind w:left="720" w:hanging="360"/>
      </w:pPr>
      <w:rPr>
        <w:rFonts w:ascii="Symbol" w:hAnsi="Symbol" w:cs="Symbol" w:hint="default"/>
        <w:sz w:val="18"/>
        <w:szCs w:val="18"/>
      </w:rPr>
    </w:lvl>
    <w:lvl w:ilvl="1" w:tplc="139A5F0A">
      <w:start w:val="1"/>
      <w:numFmt w:val="bullet"/>
      <w:lvlText w:val="o"/>
      <w:lvlJc w:val="left"/>
      <w:pPr>
        <w:ind w:left="1440" w:hanging="360"/>
      </w:pPr>
      <w:rPr>
        <w:rFonts w:ascii="Courier New" w:hAnsi="Courier New" w:cs="Courier New" w:hint="default"/>
      </w:rPr>
    </w:lvl>
    <w:lvl w:ilvl="2" w:tplc="6AF472D6">
      <w:start w:val="1"/>
      <w:numFmt w:val="bullet"/>
      <w:lvlText w:val=""/>
      <w:lvlJc w:val="left"/>
      <w:pPr>
        <w:ind w:left="2160" w:hanging="360"/>
      </w:pPr>
      <w:rPr>
        <w:rFonts w:ascii="Wingdings" w:hAnsi="Wingdings" w:cs="Wingdings" w:hint="default"/>
      </w:rPr>
    </w:lvl>
    <w:lvl w:ilvl="3" w:tplc="DF545042">
      <w:start w:val="1"/>
      <w:numFmt w:val="bullet"/>
      <w:lvlText w:val=""/>
      <w:lvlJc w:val="left"/>
      <w:pPr>
        <w:ind w:left="2880" w:hanging="360"/>
      </w:pPr>
      <w:rPr>
        <w:rFonts w:ascii="Symbol" w:hAnsi="Symbol" w:cs="Symbol" w:hint="default"/>
      </w:rPr>
    </w:lvl>
    <w:lvl w:ilvl="4" w:tplc="44E0904C">
      <w:start w:val="1"/>
      <w:numFmt w:val="bullet"/>
      <w:lvlText w:val="o"/>
      <w:lvlJc w:val="left"/>
      <w:pPr>
        <w:ind w:left="3600" w:hanging="360"/>
      </w:pPr>
      <w:rPr>
        <w:rFonts w:ascii="Courier New" w:hAnsi="Courier New" w:cs="Courier New" w:hint="default"/>
      </w:rPr>
    </w:lvl>
    <w:lvl w:ilvl="5" w:tplc="34EEFF7E">
      <w:start w:val="1"/>
      <w:numFmt w:val="bullet"/>
      <w:lvlText w:val=""/>
      <w:lvlJc w:val="left"/>
      <w:pPr>
        <w:ind w:left="4320" w:hanging="360"/>
      </w:pPr>
      <w:rPr>
        <w:rFonts w:ascii="Wingdings" w:hAnsi="Wingdings" w:cs="Wingdings" w:hint="default"/>
      </w:rPr>
    </w:lvl>
    <w:lvl w:ilvl="6" w:tplc="136C8AB8">
      <w:start w:val="1"/>
      <w:numFmt w:val="bullet"/>
      <w:lvlText w:val=""/>
      <w:lvlJc w:val="left"/>
      <w:pPr>
        <w:ind w:left="5040" w:hanging="360"/>
      </w:pPr>
      <w:rPr>
        <w:rFonts w:ascii="Symbol" w:hAnsi="Symbol" w:cs="Symbol" w:hint="default"/>
      </w:rPr>
    </w:lvl>
    <w:lvl w:ilvl="7" w:tplc="4D0E61C0">
      <w:start w:val="1"/>
      <w:numFmt w:val="bullet"/>
      <w:lvlText w:val="o"/>
      <w:lvlJc w:val="left"/>
      <w:pPr>
        <w:ind w:left="5760" w:hanging="360"/>
      </w:pPr>
      <w:rPr>
        <w:rFonts w:ascii="Courier New" w:hAnsi="Courier New" w:cs="Courier New" w:hint="default"/>
      </w:rPr>
    </w:lvl>
    <w:lvl w:ilvl="8" w:tplc="67EC3FD6">
      <w:start w:val="1"/>
      <w:numFmt w:val="bullet"/>
      <w:lvlText w:val=""/>
      <w:lvlJc w:val="left"/>
      <w:pPr>
        <w:ind w:left="6480" w:hanging="360"/>
      </w:pPr>
      <w:rPr>
        <w:rFonts w:ascii="Wingdings" w:hAnsi="Wingdings" w:cs="Wingdings" w:hint="default"/>
      </w:rPr>
    </w:lvl>
  </w:abstractNum>
  <w:abstractNum w:abstractNumId="1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2FFF7EDA"/>
    <w:multiLevelType w:val="hybridMultilevel"/>
    <w:tmpl w:val="82F6C0A0"/>
    <w:lvl w:ilvl="0" w:tplc="2C5ADC00">
      <w:start w:val="3"/>
      <w:numFmt w:val="lowerLetter"/>
      <w:lvlText w:val="%1."/>
      <w:lvlJc w:val="left"/>
      <w:pPr>
        <w:ind w:left="720" w:hanging="360"/>
      </w:pPr>
      <w:rPr>
        <w:rFonts w:ascii="Arial" w:hAnsi="Arial" w:cs="Arial" w:hint="default"/>
        <w:sz w:val="18"/>
        <w:szCs w:val="18"/>
      </w:rPr>
    </w:lvl>
    <w:lvl w:ilvl="1" w:tplc="922E5D04">
      <w:start w:val="1"/>
      <w:numFmt w:val="lowerLetter"/>
      <w:lvlText w:val="%2."/>
      <w:lvlJc w:val="left"/>
      <w:pPr>
        <w:ind w:left="1440" w:hanging="360"/>
      </w:pPr>
    </w:lvl>
    <w:lvl w:ilvl="2" w:tplc="EC869994">
      <w:start w:val="1"/>
      <w:numFmt w:val="lowerLetter"/>
      <w:lvlText w:val="%3."/>
      <w:lvlJc w:val="left"/>
      <w:pPr>
        <w:ind w:left="2160" w:hanging="360"/>
      </w:pPr>
    </w:lvl>
    <w:lvl w:ilvl="3" w:tplc="40D204D4">
      <w:start w:val="1"/>
      <w:numFmt w:val="lowerLetter"/>
      <w:lvlText w:val="%4."/>
      <w:lvlJc w:val="left"/>
      <w:pPr>
        <w:ind w:left="2880" w:hanging="360"/>
      </w:pPr>
    </w:lvl>
    <w:lvl w:ilvl="4" w:tplc="B75238A6">
      <w:start w:val="1"/>
      <w:numFmt w:val="lowerLetter"/>
      <w:lvlText w:val="%5."/>
      <w:lvlJc w:val="left"/>
      <w:pPr>
        <w:ind w:left="3600" w:hanging="360"/>
      </w:pPr>
    </w:lvl>
    <w:lvl w:ilvl="5" w:tplc="9A80BD9C">
      <w:start w:val="1"/>
      <w:numFmt w:val="lowerLetter"/>
      <w:lvlText w:val="%6."/>
      <w:lvlJc w:val="left"/>
      <w:pPr>
        <w:ind w:left="4320" w:hanging="360"/>
      </w:pPr>
    </w:lvl>
    <w:lvl w:ilvl="6" w:tplc="983A6248">
      <w:start w:val="1"/>
      <w:numFmt w:val="lowerLetter"/>
      <w:lvlText w:val="%7."/>
      <w:lvlJc w:val="left"/>
      <w:pPr>
        <w:ind w:left="5040" w:hanging="360"/>
      </w:pPr>
    </w:lvl>
    <w:lvl w:ilvl="7" w:tplc="C150D162">
      <w:start w:val="1"/>
      <w:numFmt w:val="lowerLetter"/>
      <w:lvlText w:val="%8."/>
      <w:lvlJc w:val="left"/>
      <w:pPr>
        <w:ind w:left="5760" w:hanging="360"/>
      </w:pPr>
    </w:lvl>
    <w:lvl w:ilvl="8" w:tplc="38C4087E">
      <w:start w:val="1"/>
      <w:numFmt w:val="lowerLetter"/>
      <w:lvlText w:val="%9."/>
      <w:lvlJc w:val="left"/>
      <w:pPr>
        <w:ind w:left="6480" w:hanging="360"/>
      </w:pPr>
    </w:lvl>
  </w:abstractNum>
  <w:abstractNum w:abstractNumId="18" w15:restartNumberingAfterBreak="0">
    <w:nsid w:val="302B1B32"/>
    <w:multiLevelType w:val="hybridMultilevel"/>
    <w:tmpl w:val="F4D064F0"/>
    <w:lvl w:ilvl="0" w:tplc="CEB810C4">
      <w:start w:val="1"/>
      <w:numFmt w:val="bullet"/>
      <w:lvlText w:val=""/>
      <w:lvlJc w:val="left"/>
      <w:pPr>
        <w:ind w:left="720" w:hanging="360"/>
      </w:pPr>
      <w:rPr>
        <w:rFonts w:ascii="Symbol" w:hAnsi="Symbol" w:cs="Symbol" w:hint="default"/>
        <w:sz w:val="18"/>
        <w:szCs w:val="18"/>
      </w:rPr>
    </w:lvl>
    <w:lvl w:ilvl="1" w:tplc="9BFC93FA">
      <w:start w:val="1"/>
      <w:numFmt w:val="bullet"/>
      <w:lvlText w:val="o"/>
      <w:lvlJc w:val="left"/>
      <w:pPr>
        <w:ind w:left="1440" w:hanging="360"/>
      </w:pPr>
      <w:rPr>
        <w:rFonts w:ascii="Courier New" w:hAnsi="Courier New" w:cs="Courier New" w:hint="default"/>
      </w:rPr>
    </w:lvl>
    <w:lvl w:ilvl="2" w:tplc="816480D8">
      <w:start w:val="1"/>
      <w:numFmt w:val="bullet"/>
      <w:lvlText w:val=""/>
      <w:lvlJc w:val="left"/>
      <w:pPr>
        <w:ind w:left="2160" w:hanging="360"/>
      </w:pPr>
      <w:rPr>
        <w:rFonts w:ascii="Wingdings" w:hAnsi="Wingdings" w:cs="Wingdings" w:hint="default"/>
      </w:rPr>
    </w:lvl>
    <w:lvl w:ilvl="3" w:tplc="5AC6D7E2">
      <w:start w:val="1"/>
      <w:numFmt w:val="bullet"/>
      <w:lvlText w:val=""/>
      <w:lvlJc w:val="left"/>
      <w:pPr>
        <w:ind w:left="2880" w:hanging="360"/>
      </w:pPr>
      <w:rPr>
        <w:rFonts w:ascii="Symbol" w:hAnsi="Symbol" w:cs="Symbol" w:hint="default"/>
      </w:rPr>
    </w:lvl>
    <w:lvl w:ilvl="4" w:tplc="A588FFEC">
      <w:start w:val="1"/>
      <w:numFmt w:val="bullet"/>
      <w:lvlText w:val="o"/>
      <w:lvlJc w:val="left"/>
      <w:pPr>
        <w:ind w:left="3600" w:hanging="360"/>
      </w:pPr>
      <w:rPr>
        <w:rFonts w:ascii="Courier New" w:hAnsi="Courier New" w:cs="Courier New" w:hint="default"/>
      </w:rPr>
    </w:lvl>
    <w:lvl w:ilvl="5" w:tplc="83B056E4">
      <w:start w:val="1"/>
      <w:numFmt w:val="bullet"/>
      <w:lvlText w:val=""/>
      <w:lvlJc w:val="left"/>
      <w:pPr>
        <w:ind w:left="4320" w:hanging="360"/>
      </w:pPr>
      <w:rPr>
        <w:rFonts w:ascii="Wingdings" w:hAnsi="Wingdings" w:cs="Wingdings" w:hint="default"/>
      </w:rPr>
    </w:lvl>
    <w:lvl w:ilvl="6" w:tplc="F9862C8E">
      <w:start w:val="1"/>
      <w:numFmt w:val="bullet"/>
      <w:lvlText w:val=""/>
      <w:lvlJc w:val="left"/>
      <w:pPr>
        <w:ind w:left="5040" w:hanging="360"/>
      </w:pPr>
      <w:rPr>
        <w:rFonts w:ascii="Symbol" w:hAnsi="Symbol" w:cs="Symbol" w:hint="default"/>
      </w:rPr>
    </w:lvl>
    <w:lvl w:ilvl="7" w:tplc="D1D8E8EA">
      <w:start w:val="1"/>
      <w:numFmt w:val="bullet"/>
      <w:lvlText w:val="o"/>
      <w:lvlJc w:val="left"/>
      <w:pPr>
        <w:ind w:left="5760" w:hanging="360"/>
      </w:pPr>
      <w:rPr>
        <w:rFonts w:ascii="Courier New" w:hAnsi="Courier New" w:cs="Courier New" w:hint="default"/>
      </w:rPr>
    </w:lvl>
    <w:lvl w:ilvl="8" w:tplc="FB08124A">
      <w:start w:val="1"/>
      <w:numFmt w:val="bullet"/>
      <w:lvlText w:val=""/>
      <w:lvlJc w:val="left"/>
      <w:pPr>
        <w:ind w:left="6480" w:hanging="360"/>
      </w:pPr>
      <w:rPr>
        <w:rFonts w:ascii="Wingdings" w:hAnsi="Wingdings" w:cs="Wingdings" w:hint="default"/>
      </w:rPr>
    </w:lvl>
  </w:abstractNum>
  <w:abstractNum w:abstractNumId="19" w15:restartNumberingAfterBreak="0">
    <w:nsid w:val="311A6297"/>
    <w:multiLevelType w:val="hybridMultilevel"/>
    <w:tmpl w:val="007AAF1A"/>
    <w:lvl w:ilvl="0" w:tplc="B8D8ADF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74D4977"/>
    <w:multiLevelType w:val="hybridMultilevel"/>
    <w:tmpl w:val="24A055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5E0F74"/>
    <w:multiLevelType w:val="hybridMultilevel"/>
    <w:tmpl w:val="19900C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353E54"/>
    <w:multiLevelType w:val="hybridMultilevel"/>
    <w:tmpl w:val="C9287CFE"/>
    <w:lvl w:ilvl="0" w:tplc="A51CA3B0">
      <w:start w:val="1"/>
      <w:numFmt w:val="bullet"/>
      <w:lvlText w:val=""/>
      <w:lvlJc w:val="left"/>
      <w:pPr>
        <w:ind w:left="720" w:hanging="360"/>
      </w:pPr>
      <w:rPr>
        <w:rFonts w:ascii="Symbol" w:hAnsi="Symbol" w:cs="Symbol" w:hint="default"/>
        <w:sz w:val="18"/>
        <w:szCs w:val="18"/>
      </w:rPr>
    </w:lvl>
    <w:lvl w:ilvl="1" w:tplc="1B8E5F30">
      <w:start w:val="1"/>
      <w:numFmt w:val="bullet"/>
      <w:lvlText w:val="o"/>
      <w:lvlJc w:val="left"/>
      <w:pPr>
        <w:ind w:left="1440" w:hanging="360"/>
      </w:pPr>
      <w:rPr>
        <w:rFonts w:ascii="Courier New" w:hAnsi="Courier New" w:cs="Courier New" w:hint="default"/>
      </w:rPr>
    </w:lvl>
    <w:lvl w:ilvl="2" w:tplc="3C8658E2">
      <w:start w:val="1"/>
      <w:numFmt w:val="bullet"/>
      <w:lvlText w:val=""/>
      <w:lvlJc w:val="left"/>
      <w:pPr>
        <w:ind w:left="2160" w:hanging="360"/>
      </w:pPr>
      <w:rPr>
        <w:rFonts w:ascii="Wingdings" w:hAnsi="Wingdings" w:cs="Wingdings" w:hint="default"/>
      </w:rPr>
    </w:lvl>
    <w:lvl w:ilvl="3" w:tplc="2B5A662E">
      <w:start w:val="1"/>
      <w:numFmt w:val="bullet"/>
      <w:lvlText w:val=""/>
      <w:lvlJc w:val="left"/>
      <w:pPr>
        <w:ind w:left="2880" w:hanging="360"/>
      </w:pPr>
      <w:rPr>
        <w:rFonts w:ascii="Symbol" w:hAnsi="Symbol" w:cs="Symbol" w:hint="default"/>
      </w:rPr>
    </w:lvl>
    <w:lvl w:ilvl="4" w:tplc="87A0903C">
      <w:start w:val="1"/>
      <w:numFmt w:val="bullet"/>
      <w:lvlText w:val="o"/>
      <w:lvlJc w:val="left"/>
      <w:pPr>
        <w:ind w:left="3600" w:hanging="360"/>
      </w:pPr>
      <w:rPr>
        <w:rFonts w:ascii="Courier New" w:hAnsi="Courier New" w:cs="Courier New" w:hint="default"/>
      </w:rPr>
    </w:lvl>
    <w:lvl w:ilvl="5" w:tplc="EF04FAA0">
      <w:start w:val="1"/>
      <w:numFmt w:val="bullet"/>
      <w:lvlText w:val=""/>
      <w:lvlJc w:val="left"/>
      <w:pPr>
        <w:ind w:left="4320" w:hanging="360"/>
      </w:pPr>
      <w:rPr>
        <w:rFonts w:ascii="Wingdings" w:hAnsi="Wingdings" w:cs="Wingdings" w:hint="default"/>
      </w:rPr>
    </w:lvl>
    <w:lvl w:ilvl="6" w:tplc="7FA43178">
      <w:start w:val="1"/>
      <w:numFmt w:val="bullet"/>
      <w:lvlText w:val=""/>
      <w:lvlJc w:val="left"/>
      <w:pPr>
        <w:ind w:left="5040" w:hanging="360"/>
      </w:pPr>
      <w:rPr>
        <w:rFonts w:ascii="Symbol" w:hAnsi="Symbol" w:cs="Symbol" w:hint="default"/>
      </w:rPr>
    </w:lvl>
    <w:lvl w:ilvl="7" w:tplc="1E5E6CAC">
      <w:start w:val="1"/>
      <w:numFmt w:val="bullet"/>
      <w:lvlText w:val="o"/>
      <w:lvlJc w:val="left"/>
      <w:pPr>
        <w:ind w:left="5760" w:hanging="360"/>
      </w:pPr>
      <w:rPr>
        <w:rFonts w:ascii="Courier New" w:hAnsi="Courier New" w:cs="Courier New" w:hint="default"/>
      </w:rPr>
    </w:lvl>
    <w:lvl w:ilvl="8" w:tplc="846C9F70">
      <w:start w:val="1"/>
      <w:numFmt w:val="bullet"/>
      <w:lvlText w:val=""/>
      <w:lvlJc w:val="left"/>
      <w:pPr>
        <w:ind w:left="6480" w:hanging="360"/>
      </w:pPr>
      <w:rPr>
        <w:rFonts w:ascii="Wingdings" w:hAnsi="Wingdings" w:cs="Wingdings" w:hint="default"/>
      </w:rPr>
    </w:lvl>
  </w:abstractNum>
  <w:abstractNum w:abstractNumId="23" w15:restartNumberingAfterBreak="0">
    <w:nsid w:val="3B5A2921"/>
    <w:multiLevelType w:val="hybridMultilevel"/>
    <w:tmpl w:val="32C04CC4"/>
    <w:lvl w:ilvl="0" w:tplc="7B4CB364">
      <w:start w:val="1"/>
      <w:numFmt w:val="bullet"/>
      <w:lvlText w:val=""/>
      <w:lvlJc w:val="left"/>
      <w:pPr>
        <w:ind w:left="720" w:hanging="360"/>
      </w:pPr>
      <w:rPr>
        <w:rFonts w:ascii="Symbol" w:hAnsi="Symbol" w:cs="Symbol" w:hint="default"/>
        <w:sz w:val="18"/>
        <w:szCs w:val="18"/>
      </w:rPr>
    </w:lvl>
    <w:lvl w:ilvl="1" w:tplc="8ADA383E">
      <w:start w:val="1"/>
      <w:numFmt w:val="bullet"/>
      <w:lvlText w:val="o"/>
      <w:lvlJc w:val="left"/>
      <w:pPr>
        <w:ind w:left="1440" w:hanging="360"/>
      </w:pPr>
      <w:rPr>
        <w:rFonts w:ascii="Courier New" w:hAnsi="Courier New" w:cs="Courier New" w:hint="default"/>
      </w:rPr>
    </w:lvl>
    <w:lvl w:ilvl="2" w:tplc="068C8FA2">
      <w:start w:val="1"/>
      <w:numFmt w:val="bullet"/>
      <w:lvlText w:val=""/>
      <w:lvlJc w:val="left"/>
      <w:pPr>
        <w:ind w:left="2160" w:hanging="360"/>
      </w:pPr>
      <w:rPr>
        <w:rFonts w:ascii="Wingdings" w:hAnsi="Wingdings" w:cs="Wingdings" w:hint="default"/>
      </w:rPr>
    </w:lvl>
    <w:lvl w:ilvl="3" w:tplc="D8DAB39C">
      <w:start w:val="1"/>
      <w:numFmt w:val="bullet"/>
      <w:lvlText w:val=""/>
      <w:lvlJc w:val="left"/>
      <w:pPr>
        <w:ind w:left="2880" w:hanging="360"/>
      </w:pPr>
      <w:rPr>
        <w:rFonts w:ascii="Symbol" w:hAnsi="Symbol" w:cs="Symbol" w:hint="default"/>
      </w:rPr>
    </w:lvl>
    <w:lvl w:ilvl="4" w:tplc="D5EC48C6">
      <w:start w:val="1"/>
      <w:numFmt w:val="bullet"/>
      <w:lvlText w:val="o"/>
      <w:lvlJc w:val="left"/>
      <w:pPr>
        <w:ind w:left="3600" w:hanging="360"/>
      </w:pPr>
      <w:rPr>
        <w:rFonts w:ascii="Courier New" w:hAnsi="Courier New" w:cs="Courier New" w:hint="default"/>
      </w:rPr>
    </w:lvl>
    <w:lvl w:ilvl="5" w:tplc="434885C4">
      <w:start w:val="1"/>
      <w:numFmt w:val="bullet"/>
      <w:lvlText w:val=""/>
      <w:lvlJc w:val="left"/>
      <w:pPr>
        <w:ind w:left="4320" w:hanging="360"/>
      </w:pPr>
      <w:rPr>
        <w:rFonts w:ascii="Wingdings" w:hAnsi="Wingdings" w:cs="Wingdings" w:hint="default"/>
      </w:rPr>
    </w:lvl>
    <w:lvl w:ilvl="6" w:tplc="30F2FA04">
      <w:start w:val="1"/>
      <w:numFmt w:val="bullet"/>
      <w:lvlText w:val=""/>
      <w:lvlJc w:val="left"/>
      <w:pPr>
        <w:ind w:left="5040" w:hanging="360"/>
      </w:pPr>
      <w:rPr>
        <w:rFonts w:ascii="Symbol" w:hAnsi="Symbol" w:cs="Symbol" w:hint="default"/>
      </w:rPr>
    </w:lvl>
    <w:lvl w:ilvl="7" w:tplc="08A27E50">
      <w:start w:val="1"/>
      <w:numFmt w:val="bullet"/>
      <w:lvlText w:val="o"/>
      <w:lvlJc w:val="left"/>
      <w:pPr>
        <w:ind w:left="5760" w:hanging="360"/>
      </w:pPr>
      <w:rPr>
        <w:rFonts w:ascii="Courier New" w:hAnsi="Courier New" w:cs="Courier New" w:hint="default"/>
      </w:rPr>
    </w:lvl>
    <w:lvl w:ilvl="8" w:tplc="59DC9E64">
      <w:start w:val="1"/>
      <w:numFmt w:val="bullet"/>
      <w:lvlText w:val=""/>
      <w:lvlJc w:val="left"/>
      <w:pPr>
        <w:ind w:left="6480" w:hanging="360"/>
      </w:pPr>
      <w:rPr>
        <w:rFonts w:ascii="Wingdings" w:hAnsi="Wingdings" w:cs="Wingdings" w:hint="default"/>
      </w:rPr>
    </w:lvl>
  </w:abstractNum>
  <w:abstractNum w:abstractNumId="24" w15:restartNumberingAfterBreak="0">
    <w:nsid w:val="3E5920E5"/>
    <w:multiLevelType w:val="hybridMultilevel"/>
    <w:tmpl w:val="59DE1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4976FC"/>
    <w:multiLevelType w:val="hybridMultilevel"/>
    <w:tmpl w:val="F9A6EC28"/>
    <w:lvl w:ilvl="0" w:tplc="636CC070">
      <w:start w:val="1"/>
      <w:numFmt w:val="bullet"/>
      <w:lvlText w:val=""/>
      <w:lvlJc w:val="left"/>
      <w:pPr>
        <w:ind w:left="720" w:hanging="360"/>
      </w:pPr>
      <w:rPr>
        <w:rFonts w:ascii="Symbol" w:hAnsi="Symbol" w:cs="Symbol" w:hint="default"/>
        <w:sz w:val="18"/>
        <w:szCs w:val="18"/>
      </w:rPr>
    </w:lvl>
    <w:lvl w:ilvl="1" w:tplc="FD16BA5E">
      <w:start w:val="1"/>
      <w:numFmt w:val="bullet"/>
      <w:lvlText w:val="o"/>
      <w:lvlJc w:val="left"/>
      <w:pPr>
        <w:ind w:left="1440" w:hanging="360"/>
      </w:pPr>
      <w:rPr>
        <w:rFonts w:ascii="Courier New" w:hAnsi="Courier New" w:cs="Courier New" w:hint="default"/>
      </w:rPr>
    </w:lvl>
    <w:lvl w:ilvl="2" w:tplc="47304BB4">
      <w:start w:val="1"/>
      <w:numFmt w:val="bullet"/>
      <w:lvlText w:val=""/>
      <w:lvlJc w:val="left"/>
      <w:pPr>
        <w:ind w:left="2160" w:hanging="360"/>
      </w:pPr>
      <w:rPr>
        <w:rFonts w:ascii="Wingdings" w:hAnsi="Wingdings" w:cs="Wingdings" w:hint="default"/>
      </w:rPr>
    </w:lvl>
    <w:lvl w:ilvl="3" w:tplc="A650BEA0">
      <w:start w:val="1"/>
      <w:numFmt w:val="bullet"/>
      <w:lvlText w:val=""/>
      <w:lvlJc w:val="left"/>
      <w:pPr>
        <w:ind w:left="2880" w:hanging="360"/>
      </w:pPr>
      <w:rPr>
        <w:rFonts w:ascii="Symbol" w:hAnsi="Symbol" w:cs="Symbol" w:hint="default"/>
      </w:rPr>
    </w:lvl>
    <w:lvl w:ilvl="4" w:tplc="82742800">
      <w:start w:val="1"/>
      <w:numFmt w:val="bullet"/>
      <w:lvlText w:val="o"/>
      <w:lvlJc w:val="left"/>
      <w:pPr>
        <w:ind w:left="3600" w:hanging="360"/>
      </w:pPr>
      <w:rPr>
        <w:rFonts w:ascii="Courier New" w:hAnsi="Courier New" w:cs="Courier New" w:hint="default"/>
      </w:rPr>
    </w:lvl>
    <w:lvl w:ilvl="5" w:tplc="02F2427C">
      <w:start w:val="1"/>
      <w:numFmt w:val="bullet"/>
      <w:lvlText w:val=""/>
      <w:lvlJc w:val="left"/>
      <w:pPr>
        <w:ind w:left="4320" w:hanging="360"/>
      </w:pPr>
      <w:rPr>
        <w:rFonts w:ascii="Wingdings" w:hAnsi="Wingdings" w:cs="Wingdings" w:hint="default"/>
      </w:rPr>
    </w:lvl>
    <w:lvl w:ilvl="6" w:tplc="DD6E7982">
      <w:start w:val="1"/>
      <w:numFmt w:val="bullet"/>
      <w:lvlText w:val=""/>
      <w:lvlJc w:val="left"/>
      <w:pPr>
        <w:ind w:left="5040" w:hanging="360"/>
      </w:pPr>
      <w:rPr>
        <w:rFonts w:ascii="Symbol" w:hAnsi="Symbol" w:cs="Symbol" w:hint="default"/>
      </w:rPr>
    </w:lvl>
    <w:lvl w:ilvl="7" w:tplc="D9B6BD6A">
      <w:start w:val="1"/>
      <w:numFmt w:val="bullet"/>
      <w:lvlText w:val="o"/>
      <w:lvlJc w:val="left"/>
      <w:pPr>
        <w:ind w:left="5760" w:hanging="360"/>
      </w:pPr>
      <w:rPr>
        <w:rFonts w:ascii="Courier New" w:hAnsi="Courier New" w:cs="Courier New" w:hint="default"/>
      </w:rPr>
    </w:lvl>
    <w:lvl w:ilvl="8" w:tplc="FF920992">
      <w:start w:val="1"/>
      <w:numFmt w:val="bullet"/>
      <w:lvlText w:val=""/>
      <w:lvlJc w:val="left"/>
      <w:pPr>
        <w:ind w:left="6480" w:hanging="360"/>
      </w:pPr>
      <w:rPr>
        <w:rFonts w:ascii="Wingdings" w:hAnsi="Wingdings" w:cs="Wingdings" w:hint="default"/>
      </w:rPr>
    </w:lvl>
  </w:abstractNum>
  <w:abstractNum w:abstractNumId="26" w15:restartNumberingAfterBreak="0">
    <w:nsid w:val="423E12F1"/>
    <w:multiLevelType w:val="hybridMultilevel"/>
    <w:tmpl w:val="A73E7900"/>
    <w:lvl w:ilvl="0" w:tplc="9190B4CE">
      <w:start w:val="1"/>
      <w:numFmt w:val="bullet"/>
      <w:lvlText w:val=""/>
      <w:lvlJc w:val="left"/>
      <w:pPr>
        <w:ind w:left="720" w:hanging="360"/>
      </w:pPr>
      <w:rPr>
        <w:rFonts w:ascii="Symbol" w:hAnsi="Symbol" w:cs="Symbol" w:hint="default"/>
        <w:sz w:val="18"/>
        <w:szCs w:val="18"/>
      </w:rPr>
    </w:lvl>
    <w:lvl w:ilvl="1" w:tplc="D3528398">
      <w:start w:val="1"/>
      <w:numFmt w:val="bullet"/>
      <w:lvlText w:val="o"/>
      <w:lvlJc w:val="left"/>
      <w:pPr>
        <w:ind w:left="1440" w:hanging="360"/>
      </w:pPr>
      <w:rPr>
        <w:rFonts w:ascii="Courier New" w:hAnsi="Courier New" w:cs="Courier New" w:hint="default"/>
      </w:rPr>
    </w:lvl>
    <w:lvl w:ilvl="2" w:tplc="C3506206">
      <w:start w:val="1"/>
      <w:numFmt w:val="bullet"/>
      <w:lvlText w:val=""/>
      <w:lvlJc w:val="left"/>
      <w:pPr>
        <w:ind w:left="2160" w:hanging="360"/>
      </w:pPr>
      <w:rPr>
        <w:rFonts w:ascii="Wingdings" w:hAnsi="Wingdings" w:cs="Wingdings" w:hint="default"/>
      </w:rPr>
    </w:lvl>
    <w:lvl w:ilvl="3" w:tplc="E81CF90A">
      <w:start w:val="1"/>
      <w:numFmt w:val="bullet"/>
      <w:lvlText w:val=""/>
      <w:lvlJc w:val="left"/>
      <w:pPr>
        <w:ind w:left="2880" w:hanging="360"/>
      </w:pPr>
      <w:rPr>
        <w:rFonts w:ascii="Symbol" w:hAnsi="Symbol" w:cs="Symbol" w:hint="default"/>
      </w:rPr>
    </w:lvl>
    <w:lvl w:ilvl="4" w:tplc="8700A9FA">
      <w:start w:val="1"/>
      <w:numFmt w:val="bullet"/>
      <w:lvlText w:val="o"/>
      <w:lvlJc w:val="left"/>
      <w:pPr>
        <w:ind w:left="3600" w:hanging="360"/>
      </w:pPr>
      <w:rPr>
        <w:rFonts w:ascii="Courier New" w:hAnsi="Courier New" w:cs="Courier New" w:hint="default"/>
      </w:rPr>
    </w:lvl>
    <w:lvl w:ilvl="5" w:tplc="84EE2264">
      <w:start w:val="1"/>
      <w:numFmt w:val="bullet"/>
      <w:lvlText w:val=""/>
      <w:lvlJc w:val="left"/>
      <w:pPr>
        <w:ind w:left="4320" w:hanging="360"/>
      </w:pPr>
      <w:rPr>
        <w:rFonts w:ascii="Wingdings" w:hAnsi="Wingdings" w:cs="Wingdings" w:hint="default"/>
      </w:rPr>
    </w:lvl>
    <w:lvl w:ilvl="6" w:tplc="CE66B614">
      <w:start w:val="1"/>
      <w:numFmt w:val="bullet"/>
      <w:lvlText w:val=""/>
      <w:lvlJc w:val="left"/>
      <w:pPr>
        <w:ind w:left="5040" w:hanging="360"/>
      </w:pPr>
      <w:rPr>
        <w:rFonts w:ascii="Symbol" w:hAnsi="Symbol" w:cs="Symbol" w:hint="default"/>
      </w:rPr>
    </w:lvl>
    <w:lvl w:ilvl="7" w:tplc="B37E6BC8">
      <w:start w:val="1"/>
      <w:numFmt w:val="bullet"/>
      <w:lvlText w:val="o"/>
      <w:lvlJc w:val="left"/>
      <w:pPr>
        <w:ind w:left="5760" w:hanging="360"/>
      </w:pPr>
      <w:rPr>
        <w:rFonts w:ascii="Courier New" w:hAnsi="Courier New" w:cs="Courier New" w:hint="default"/>
      </w:rPr>
    </w:lvl>
    <w:lvl w:ilvl="8" w:tplc="6304130A">
      <w:start w:val="1"/>
      <w:numFmt w:val="bullet"/>
      <w:lvlText w:val=""/>
      <w:lvlJc w:val="left"/>
      <w:pPr>
        <w:ind w:left="6480" w:hanging="360"/>
      </w:pPr>
      <w:rPr>
        <w:rFonts w:ascii="Wingdings" w:hAnsi="Wingdings" w:cs="Wingdings" w:hint="default"/>
      </w:rPr>
    </w:lvl>
  </w:abstractNum>
  <w:abstractNum w:abstractNumId="27" w15:restartNumberingAfterBreak="0">
    <w:nsid w:val="427D68BC"/>
    <w:multiLevelType w:val="hybridMultilevel"/>
    <w:tmpl w:val="68608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D46A0C"/>
    <w:multiLevelType w:val="hybridMultilevel"/>
    <w:tmpl w:val="453EE402"/>
    <w:lvl w:ilvl="0" w:tplc="C69CE2F2">
      <w:start w:val="1"/>
      <w:numFmt w:val="bullet"/>
      <w:lvlText w:val=""/>
      <w:lvlJc w:val="left"/>
      <w:pPr>
        <w:ind w:left="720" w:hanging="360"/>
      </w:pPr>
      <w:rPr>
        <w:rFonts w:ascii="Symbol" w:hAnsi="Symbol" w:cs="Symbol" w:hint="default"/>
        <w:sz w:val="24"/>
        <w:szCs w:val="24"/>
      </w:rPr>
    </w:lvl>
    <w:lvl w:ilvl="1" w:tplc="F9EA3C74">
      <w:start w:val="1"/>
      <w:numFmt w:val="bullet"/>
      <w:lvlText w:val="o"/>
      <w:lvlJc w:val="left"/>
      <w:pPr>
        <w:ind w:left="1440" w:hanging="360"/>
      </w:pPr>
      <w:rPr>
        <w:rFonts w:ascii="Courier New" w:hAnsi="Courier New" w:cs="Courier New" w:hint="default"/>
      </w:rPr>
    </w:lvl>
    <w:lvl w:ilvl="2" w:tplc="998280EC">
      <w:start w:val="1"/>
      <w:numFmt w:val="bullet"/>
      <w:lvlText w:val=""/>
      <w:lvlJc w:val="left"/>
      <w:pPr>
        <w:ind w:left="2160" w:hanging="360"/>
      </w:pPr>
      <w:rPr>
        <w:rFonts w:ascii="Wingdings" w:hAnsi="Wingdings" w:cs="Wingdings" w:hint="default"/>
      </w:rPr>
    </w:lvl>
    <w:lvl w:ilvl="3" w:tplc="5D60B7CA">
      <w:start w:val="1"/>
      <w:numFmt w:val="bullet"/>
      <w:lvlText w:val=""/>
      <w:lvlJc w:val="left"/>
      <w:pPr>
        <w:ind w:left="2880" w:hanging="360"/>
      </w:pPr>
      <w:rPr>
        <w:rFonts w:ascii="Symbol" w:hAnsi="Symbol" w:cs="Symbol" w:hint="default"/>
      </w:rPr>
    </w:lvl>
    <w:lvl w:ilvl="4" w:tplc="4DD202BA">
      <w:start w:val="1"/>
      <w:numFmt w:val="bullet"/>
      <w:lvlText w:val="o"/>
      <w:lvlJc w:val="left"/>
      <w:pPr>
        <w:ind w:left="3600" w:hanging="360"/>
      </w:pPr>
      <w:rPr>
        <w:rFonts w:ascii="Courier New" w:hAnsi="Courier New" w:cs="Courier New" w:hint="default"/>
      </w:rPr>
    </w:lvl>
    <w:lvl w:ilvl="5" w:tplc="020A9598">
      <w:start w:val="1"/>
      <w:numFmt w:val="bullet"/>
      <w:lvlText w:val=""/>
      <w:lvlJc w:val="left"/>
      <w:pPr>
        <w:ind w:left="4320" w:hanging="360"/>
      </w:pPr>
      <w:rPr>
        <w:rFonts w:ascii="Wingdings" w:hAnsi="Wingdings" w:cs="Wingdings" w:hint="default"/>
      </w:rPr>
    </w:lvl>
    <w:lvl w:ilvl="6" w:tplc="6C848E78">
      <w:start w:val="1"/>
      <w:numFmt w:val="bullet"/>
      <w:lvlText w:val=""/>
      <w:lvlJc w:val="left"/>
      <w:pPr>
        <w:ind w:left="5040" w:hanging="360"/>
      </w:pPr>
      <w:rPr>
        <w:rFonts w:ascii="Symbol" w:hAnsi="Symbol" w:cs="Symbol" w:hint="default"/>
      </w:rPr>
    </w:lvl>
    <w:lvl w:ilvl="7" w:tplc="108AE1DC">
      <w:start w:val="1"/>
      <w:numFmt w:val="bullet"/>
      <w:lvlText w:val="o"/>
      <w:lvlJc w:val="left"/>
      <w:pPr>
        <w:ind w:left="5760" w:hanging="360"/>
      </w:pPr>
      <w:rPr>
        <w:rFonts w:ascii="Courier New" w:hAnsi="Courier New" w:cs="Courier New" w:hint="default"/>
      </w:rPr>
    </w:lvl>
    <w:lvl w:ilvl="8" w:tplc="3A204EDA">
      <w:start w:val="1"/>
      <w:numFmt w:val="bullet"/>
      <w:lvlText w:val=""/>
      <w:lvlJc w:val="left"/>
      <w:pPr>
        <w:ind w:left="6480" w:hanging="360"/>
      </w:pPr>
      <w:rPr>
        <w:rFonts w:ascii="Wingdings" w:hAnsi="Wingdings" w:cs="Wingdings" w:hint="default"/>
      </w:rPr>
    </w:lvl>
  </w:abstractNum>
  <w:abstractNum w:abstractNumId="29" w15:restartNumberingAfterBreak="0">
    <w:nsid w:val="45075BDA"/>
    <w:multiLevelType w:val="hybridMultilevel"/>
    <w:tmpl w:val="1CFEB1EC"/>
    <w:lvl w:ilvl="0" w:tplc="8721904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DF27212"/>
    <w:multiLevelType w:val="hybridMultilevel"/>
    <w:tmpl w:val="CFB4B802"/>
    <w:lvl w:ilvl="0" w:tplc="B27A6D30">
      <w:start w:val="1"/>
      <w:numFmt w:val="bullet"/>
      <w:lvlText w:val=""/>
      <w:lvlJc w:val="left"/>
      <w:pPr>
        <w:ind w:left="720" w:hanging="360"/>
      </w:pPr>
      <w:rPr>
        <w:rFonts w:ascii="Symbol" w:hAnsi="Symbol" w:cs="Symbol" w:hint="default"/>
        <w:sz w:val="18"/>
        <w:szCs w:val="18"/>
      </w:rPr>
    </w:lvl>
    <w:lvl w:ilvl="1" w:tplc="3A08BCE2">
      <w:start w:val="1"/>
      <w:numFmt w:val="bullet"/>
      <w:lvlText w:val="o"/>
      <w:lvlJc w:val="left"/>
      <w:pPr>
        <w:ind w:left="1440" w:hanging="360"/>
      </w:pPr>
      <w:rPr>
        <w:rFonts w:ascii="Courier New" w:hAnsi="Courier New" w:cs="Courier New" w:hint="default"/>
      </w:rPr>
    </w:lvl>
    <w:lvl w:ilvl="2" w:tplc="A5BC9CC0">
      <w:start w:val="1"/>
      <w:numFmt w:val="bullet"/>
      <w:lvlText w:val=""/>
      <w:lvlJc w:val="left"/>
      <w:pPr>
        <w:ind w:left="2160" w:hanging="360"/>
      </w:pPr>
      <w:rPr>
        <w:rFonts w:ascii="Wingdings" w:hAnsi="Wingdings" w:cs="Wingdings" w:hint="default"/>
      </w:rPr>
    </w:lvl>
    <w:lvl w:ilvl="3" w:tplc="DFCE769C">
      <w:start w:val="1"/>
      <w:numFmt w:val="bullet"/>
      <w:lvlText w:val=""/>
      <w:lvlJc w:val="left"/>
      <w:pPr>
        <w:ind w:left="2880" w:hanging="360"/>
      </w:pPr>
      <w:rPr>
        <w:rFonts w:ascii="Symbol" w:hAnsi="Symbol" w:cs="Symbol" w:hint="default"/>
      </w:rPr>
    </w:lvl>
    <w:lvl w:ilvl="4" w:tplc="B094D2F0">
      <w:start w:val="1"/>
      <w:numFmt w:val="bullet"/>
      <w:lvlText w:val="o"/>
      <w:lvlJc w:val="left"/>
      <w:pPr>
        <w:ind w:left="3600" w:hanging="360"/>
      </w:pPr>
      <w:rPr>
        <w:rFonts w:ascii="Courier New" w:hAnsi="Courier New" w:cs="Courier New" w:hint="default"/>
      </w:rPr>
    </w:lvl>
    <w:lvl w:ilvl="5" w:tplc="FE50E388">
      <w:start w:val="1"/>
      <w:numFmt w:val="bullet"/>
      <w:lvlText w:val=""/>
      <w:lvlJc w:val="left"/>
      <w:pPr>
        <w:ind w:left="4320" w:hanging="360"/>
      </w:pPr>
      <w:rPr>
        <w:rFonts w:ascii="Wingdings" w:hAnsi="Wingdings" w:cs="Wingdings" w:hint="default"/>
      </w:rPr>
    </w:lvl>
    <w:lvl w:ilvl="6" w:tplc="625AA6F8">
      <w:start w:val="1"/>
      <w:numFmt w:val="bullet"/>
      <w:lvlText w:val=""/>
      <w:lvlJc w:val="left"/>
      <w:pPr>
        <w:ind w:left="5040" w:hanging="360"/>
      </w:pPr>
      <w:rPr>
        <w:rFonts w:ascii="Symbol" w:hAnsi="Symbol" w:cs="Symbol" w:hint="default"/>
      </w:rPr>
    </w:lvl>
    <w:lvl w:ilvl="7" w:tplc="0A7A4E5E">
      <w:start w:val="1"/>
      <w:numFmt w:val="bullet"/>
      <w:lvlText w:val="o"/>
      <w:lvlJc w:val="left"/>
      <w:pPr>
        <w:ind w:left="5760" w:hanging="360"/>
      </w:pPr>
      <w:rPr>
        <w:rFonts w:ascii="Courier New" w:hAnsi="Courier New" w:cs="Courier New" w:hint="default"/>
      </w:rPr>
    </w:lvl>
    <w:lvl w:ilvl="8" w:tplc="01F67A8A">
      <w:start w:val="1"/>
      <w:numFmt w:val="bullet"/>
      <w:lvlText w:val=""/>
      <w:lvlJc w:val="left"/>
      <w:pPr>
        <w:ind w:left="6480" w:hanging="360"/>
      </w:pPr>
      <w:rPr>
        <w:rFonts w:ascii="Wingdings" w:hAnsi="Wingdings" w:cs="Wingdings" w:hint="default"/>
      </w:rPr>
    </w:lvl>
  </w:abstractNum>
  <w:abstractNum w:abstractNumId="31"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2C8131D"/>
    <w:multiLevelType w:val="hybridMultilevel"/>
    <w:tmpl w:val="F300F328"/>
    <w:lvl w:ilvl="0" w:tplc="FC86291C">
      <w:start w:val="1"/>
      <w:numFmt w:val="bullet"/>
      <w:lvlText w:val=""/>
      <w:lvlJc w:val="left"/>
      <w:pPr>
        <w:ind w:left="720" w:hanging="360"/>
      </w:pPr>
      <w:rPr>
        <w:rFonts w:ascii="Symbol" w:hAnsi="Symbol" w:cs="Symbol" w:hint="default"/>
        <w:sz w:val="18"/>
        <w:szCs w:val="18"/>
      </w:rPr>
    </w:lvl>
    <w:lvl w:ilvl="1" w:tplc="638C7A4E">
      <w:start w:val="1"/>
      <w:numFmt w:val="bullet"/>
      <w:lvlText w:val="o"/>
      <w:lvlJc w:val="left"/>
      <w:pPr>
        <w:ind w:left="1440" w:hanging="360"/>
      </w:pPr>
      <w:rPr>
        <w:rFonts w:ascii="Courier New" w:hAnsi="Courier New" w:cs="Courier New" w:hint="default"/>
      </w:rPr>
    </w:lvl>
    <w:lvl w:ilvl="2" w:tplc="8126F3D0">
      <w:start w:val="1"/>
      <w:numFmt w:val="bullet"/>
      <w:lvlText w:val=""/>
      <w:lvlJc w:val="left"/>
      <w:pPr>
        <w:ind w:left="2160" w:hanging="360"/>
      </w:pPr>
      <w:rPr>
        <w:rFonts w:ascii="Wingdings" w:hAnsi="Wingdings" w:cs="Wingdings" w:hint="default"/>
      </w:rPr>
    </w:lvl>
    <w:lvl w:ilvl="3" w:tplc="1960DA32">
      <w:start w:val="1"/>
      <w:numFmt w:val="bullet"/>
      <w:lvlText w:val=""/>
      <w:lvlJc w:val="left"/>
      <w:pPr>
        <w:ind w:left="2880" w:hanging="360"/>
      </w:pPr>
      <w:rPr>
        <w:rFonts w:ascii="Symbol" w:hAnsi="Symbol" w:cs="Symbol" w:hint="default"/>
      </w:rPr>
    </w:lvl>
    <w:lvl w:ilvl="4" w:tplc="41188D46">
      <w:start w:val="1"/>
      <w:numFmt w:val="bullet"/>
      <w:lvlText w:val="o"/>
      <w:lvlJc w:val="left"/>
      <w:pPr>
        <w:ind w:left="3600" w:hanging="360"/>
      </w:pPr>
      <w:rPr>
        <w:rFonts w:ascii="Courier New" w:hAnsi="Courier New" w:cs="Courier New" w:hint="default"/>
      </w:rPr>
    </w:lvl>
    <w:lvl w:ilvl="5" w:tplc="3E2ECC16">
      <w:start w:val="1"/>
      <w:numFmt w:val="bullet"/>
      <w:lvlText w:val=""/>
      <w:lvlJc w:val="left"/>
      <w:pPr>
        <w:ind w:left="4320" w:hanging="360"/>
      </w:pPr>
      <w:rPr>
        <w:rFonts w:ascii="Wingdings" w:hAnsi="Wingdings" w:cs="Wingdings" w:hint="default"/>
      </w:rPr>
    </w:lvl>
    <w:lvl w:ilvl="6" w:tplc="088640A2">
      <w:start w:val="1"/>
      <w:numFmt w:val="bullet"/>
      <w:lvlText w:val=""/>
      <w:lvlJc w:val="left"/>
      <w:pPr>
        <w:ind w:left="5040" w:hanging="360"/>
      </w:pPr>
      <w:rPr>
        <w:rFonts w:ascii="Symbol" w:hAnsi="Symbol" w:cs="Symbol" w:hint="default"/>
      </w:rPr>
    </w:lvl>
    <w:lvl w:ilvl="7" w:tplc="0538A89E">
      <w:start w:val="1"/>
      <w:numFmt w:val="bullet"/>
      <w:lvlText w:val="o"/>
      <w:lvlJc w:val="left"/>
      <w:pPr>
        <w:ind w:left="5760" w:hanging="360"/>
      </w:pPr>
      <w:rPr>
        <w:rFonts w:ascii="Courier New" w:hAnsi="Courier New" w:cs="Courier New" w:hint="default"/>
      </w:rPr>
    </w:lvl>
    <w:lvl w:ilvl="8" w:tplc="574A0644">
      <w:start w:val="1"/>
      <w:numFmt w:val="bullet"/>
      <w:lvlText w:val=""/>
      <w:lvlJc w:val="left"/>
      <w:pPr>
        <w:ind w:left="6480" w:hanging="360"/>
      </w:pPr>
      <w:rPr>
        <w:rFonts w:ascii="Wingdings" w:hAnsi="Wingdings" w:cs="Wingdings" w:hint="default"/>
      </w:rPr>
    </w:lvl>
  </w:abstractNum>
  <w:abstractNum w:abstractNumId="3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5CB4272F"/>
    <w:multiLevelType w:val="hybridMultilevel"/>
    <w:tmpl w:val="5D54D4E0"/>
    <w:lvl w:ilvl="0" w:tplc="D4264F6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12E75BA"/>
    <w:multiLevelType w:val="hybridMultilevel"/>
    <w:tmpl w:val="8778A504"/>
    <w:lvl w:ilvl="0" w:tplc="06E4BA48">
      <w:start w:val="1"/>
      <w:numFmt w:val="bullet"/>
      <w:lvlText w:val=""/>
      <w:lvlJc w:val="left"/>
      <w:pPr>
        <w:ind w:left="720" w:hanging="360"/>
      </w:pPr>
      <w:rPr>
        <w:rFonts w:ascii="Symbol" w:hAnsi="Symbol" w:cs="Symbol" w:hint="default"/>
        <w:sz w:val="18"/>
        <w:szCs w:val="18"/>
      </w:rPr>
    </w:lvl>
    <w:lvl w:ilvl="1" w:tplc="D584AFBE">
      <w:start w:val="1"/>
      <w:numFmt w:val="bullet"/>
      <w:lvlText w:val="o"/>
      <w:lvlJc w:val="left"/>
      <w:pPr>
        <w:ind w:left="1440" w:hanging="360"/>
      </w:pPr>
      <w:rPr>
        <w:rFonts w:ascii="Courier New" w:hAnsi="Courier New" w:cs="Courier New" w:hint="default"/>
      </w:rPr>
    </w:lvl>
    <w:lvl w:ilvl="2" w:tplc="81B80DB6">
      <w:start w:val="1"/>
      <w:numFmt w:val="bullet"/>
      <w:lvlText w:val=""/>
      <w:lvlJc w:val="left"/>
      <w:pPr>
        <w:ind w:left="2160" w:hanging="360"/>
      </w:pPr>
      <w:rPr>
        <w:rFonts w:ascii="Wingdings" w:hAnsi="Wingdings" w:cs="Wingdings" w:hint="default"/>
      </w:rPr>
    </w:lvl>
    <w:lvl w:ilvl="3" w:tplc="5F8AB342">
      <w:start w:val="1"/>
      <w:numFmt w:val="bullet"/>
      <w:lvlText w:val=""/>
      <w:lvlJc w:val="left"/>
      <w:pPr>
        <w:ind w:left="2880" w:hanging="360"/>
      </w:pPr>
      <w:rPr>
        <w:rFonts w:ascii="Symbol" w:hAnsi="Symbol" w:cs="Symbol" w:hint="default"/>
      </w:rPr>
    </w:lvl>
    <w:lvl w:ilvl="4" w:tplc="5F4A33F0">
      <w:start w:val="1"/>
      <w:numFmt w:val="bullet"/>
      <w:lvlText w:val="o"/>
      <w:lvlJc w:val="left"/>
      <w:pPr>
        <w:ind w:left="3600" w:hanging="360"/>
      </w:pPr>
      <w:rPr>
        <w:rFonts w:ascii="Courier New" w:hAnsi="Courier New" w:cs="Courier New" w:hint="default"/>
      </w:rPr>
    </w:lvl>
    <w:lvl w:ilvl="5" w:tplc="E5466154">
      <w:start w:val="1"/>
      <w:numFmt w:val="bullet"/>
      <w:lvlText w:val=""/>
      <w:lvlJc w:val="left"/>
      <w:pPr>
        <w:ind w:left="4320" w:hanging="360"/>
      </w:pPr>
      <w:rPr>
        <w:rFonts w:ascii="Wingdings" w:hAnsi="Wingdings" w:cs="Wingdings" w:hint="default"/>
      </w:rPr>
    </w:lvl>
    <w:lvl w:ilvl="6" w:tplc="51B644AC">
      <w:start w:val="1"/>
      <w:numFmt w:val="bullet"/>
      <w:lvlText w:val=""/>
      <w:lvlJc w:val="left"/>
      <w:pPr>
        <w:ind w:left="5040" w:hanging="360"/>
      </w:pPr>
      <w:rPr>
        <w:rFonts w:ascii="Symbol" w:hAnsi="Symbol" w:cs="Symbol" w:hint="default"/>
      </w:rPr>
    </w:lvl>
    <w:lvl w:ilvl="7" w:tplc="EF8C5612">
      <w:start w:val="1"/>
      <w:numFmt w:val="bullet"/>
      <w:lvlText w:val="o"/>
      <w:lvlJc w:val="left"/>
      <w:pPr>
        <w:ind w:left="5760" w:hanging="360"/>
      </w:pPr>
      <w:rPr>
        <w:rFonts w:ascii="Courier New" w:hAnsi="Courier New" w:cs="Courier New" w:hint="default"/>
      </w:rPr>
    </w:lvl>
    <w:lvl w:ilvl="8" w:tplc="4AA87C2C">
      <w:start w:val="1"/>
      <w:numFmt w:val="bullet"/>
      <w:lvlText w:val=""/>
      <w:lvlJc w:val="left"/>
      <w:pPr>
        <w:ind w:left="6480" w:hanging="360"/>
      </w:pPr>
      <w:rPr>
        <w:rFonts w:ascii="Wingdings" w:hAnsi="Wingdings" w:cs="Wingdings" w:hint="default"/>
      </w:rPr>
    </w:lvl>
  </w:abstractNum>
  <w:abstractNum w:abstractNumId="39" w15:restartNumberingAfterBreak="0">
    <w:nsid w:val="6A6163FB"/>
    <w:multiLevelType w:val="hybridMultilevel"/>
    <w:tmpl w:val="B2D66A5A"/>
    <w:lvl w:ilvl="0" w:tplc="81C83DE0">
      <w:start w:val="1"/>
      <w:numFmt w:val="bullet"/>
      <w:lvlText w:val=""/>
      <w:lvlJc w:val="left"/>
      <w:pPr>
        <w:ind w:left="720" w:hanging="360"/>
      </w:pPr>
      <w:rPr>
        <w:rFonts w:ascii="Symbol" w:hAnsi="Symbol" w:cs="Symbol" w:hint="default"/>
        <w:sz w:val="18"/>
        <w:szCs w:val="18"/>
      </w:rPr>
    </w:lvl>
    <w:lvl w:ilvl="1" w:tplc="0F5CA502">
      <w:start w:val="1"/>
      <w:numFmt w:val="bullet"/>
      <w:lvlText w:val="o"/>
      <w:lvlJc w:val="left"/>
      <w:pPr>
        <w:ind w:left="1440" w:hanging="360"/>
      </w:pPr>
      <w:rPr>
        <w:rFonts w:ascii="Courier New" w:hAnsi="Courier New" w:cs="Courier New" w:hint="default"/>
      </w:rPr>
    </w:lvl>
    <w:lvl w:ilvl="2" w:tplc="D3281BD0">
      <w:start w:val="1"/>
      <w:numFmt w:val="bullet"/>
      <w:lvlText w:val=""/>
      <w:lvlJc w:val="left"/>
      <w:pPr>
        <w:ind w:left="2160" w:hanging="360"/>
      </w:pPr>
      <w:rPr>
        <w:rFonts w:ascii="Wingdings" w:hAnsi="Wingdings" w:cs="Wingdings" w:hint="default"/>
      </w:rPr>
    </w:lvl>
    <w:lvl w:ilvl="3" w:tplc="797AE09C">
      <w:start w:val="1"/>
      <w:numFmt w:val="bullet"/>
      <w:lvlText w:val=""/>
      <w:lvlJc w:val="left"/>
      <w:pPr>
        <w:ind w:left="2880" w:hanging="360"/>
      </w:pPr>
      <w:rPr>
        <w:rFonts w:ascii="Symbol" w:hAnsi="Symbol" w:cs="Symbol" w:hint="default"/>
      </w:rPr>
    </w:lvl>
    <w:lvl w:ilvl="4" w:tplc="43E4E74C">
      <w:start w:val="1"/>
      <w:numFmt w:val="bullet"/>
      <w:lvlText w:val="o"/>
      <w:lvlJc w:val="left"/>
      <w:pPr>
        <w:ind w:left="3600" w:hanging="360"/>
      </w:pPr>
      <w:rPr>
        <w:rFonts w:ascii="Courier New" w:hAnsi="Courier New" w:cs="Courier New" w:hint="default"/>
      </w:rPr>
    </w:lvl>
    <w:lvl w:ilvl="5" w:tplc="DAD22A82">
      <w:start w:val="1"/>
      <w:numFmt w:val="bullet"/>
      <w:lvlText w:val=""/>
      <w:lvlJc w:val="left"/>
      <w:pPr>
        <w:ind w:left="4320" w:hanging="360"/>
      </w:pPr>
      <w:rPr>
        <w:rFonts w:ascii="Wingdings" w:hAnsi="Wingdings" w:cs="Wingdings" w:hint="default"/>
      </w:rPr>
    </w:lvl>
    <w:lvl w:ilvl="6" w:tplc="2540629A">
      <w:start w:val="1"/>
      <w:numFmt w:val="bullet"/>
      <w:lvlText w:val=""/>
      <w:lvlJc w:val="left"/>
      <w:pPr>
        <w:ind w:left="5040" w:hanging="360"/>
      </w:pPr>
      <w:rPr>
        <w:rFonts w:ascii="Symbol" w:hAnsi="Symbol" w:cs="Symbol" w:hint="default"/>
      </w:rPr>
    </w:lvl>
    <w:lvl w:ilvl="7" w:tplc="18C6BB48">
      <w:start w:val="1"/>
      <w:numFmt w:val="bullet"/>
      <w:lvlText w:val="o"/>
      <w:lvlJc w:val="left"/>
      <w:pPr>
        <w:ind w:left="5760" w:hanging="360"/>
      </w:pPr>
      <w:rPr>
        <w:rFonts w:ascii="Courier New" w:hAnsi="Courier New" w:cs="Courier New" w:hint="default"/>
      </w:rPr>
    </w:lvl>
    <w:lvl w:ilvl="8" w:tplc="3230C31A">
      <w:start w:val="1"/>
      <w:numFmt w:val="bullet"/>
      <w:lvlText w:val=""/>
      <w:lvlJc w:val="left"/>
      <w:pPr>
        <w:ind w:left="6480" w:hanging="360"/>
      </w:pPr>
      <w:rPr>
        <w:rFonts w:ascii="Wingdings" w:hAnsi="Wingdings" w:cs="Wingdings" w:hint="default"/>
      </w:rPr>
    </w:lvl>
  </w:abstractNum>
  <w:abstractNum w:abstractNumId="40" w15:restartNumberingAfterBreak="0">
    <w:nsid w:val="6A964AA2"/>
    <w:multiLevelType w:val="hybridMultilevel"/>
    <w:tmpl w:val="CCF8F70C"/>
    <w:lvl w:ilvl="0" w:tplc="24FC5AF2">
      <w:start w:val="1"/>
      <w:numFmt w:val="bullet"/>
      <w:lvlText w:val=""/>
      <w:lvlJc w:val="left"/>
      <w:pPr>
        <w:ind w:left="720" w:hanging="360"/>
      </w:pPr>
      <w:rPr>
        <w:rFonts w:ascii="Symbol" w:hAnsi="Symbol" w:cs="Symbol" w:hint="default"/>
        <w:sz w:val="18"/>
        <w:szCs w:val="18"/>
      </w:rPr>
    </w:lvl>
    <w:lvl w:ilvl="1" w:tplc="5F328BB8">
      <w:start w:val="1"/>
      <w:numFmt w:val="bullet"/>
      <w:lvlText w:val="o"/>
      <w:lvlJc w:val="left"/>
      <w:pPr>
        <w:ind w:left="1440" w:hanging="360"/>
      </w:pPr>
      <w:rPr>
        <w:rFonts w:ascii="Courier New" w:hAnsi="Courier New" w:cs="Courier New" w:hint="default"/>
      </w:rPr>
    </w:lvl>
    <w:lvl w:ilvl="2" w:tplc="8B94191C">
      <w:start w:val="1"/>
      <w:numFmt w:val="bullet"/>
      <w:lvlText w:val=""/>
      <w:lvlJc w:val="left"/>
      <w:pPr>
        <w:ind w:left="2160" w:hanging="360"/>
      </w:pPr>
      <w:rPr>
        <w:rFonts w:ascii="Wingdings" w:hAnsi="Wingdings" w:cs="Wingdings" w:hint="default"/>
      </w:rPr>
    </w:lvl>
    <w:lvl w:ilvl="3" w:tplc="8CB45C72">
      <w:start w:val="1"/>
      <w:numFmt w:val="bullet"/>
      <w:lvlText w:val=""/>
      <w:lvlJc w:val="left"/>
      <w:pPr>
        <w:ind w:left="2880" w:hanging="360"/>
      </w:pPr>
      <w:rPr>
        <w:rFonts w:ascii="Symbol" w:hAnsi="Symbol" w:cs="Symbol" w:hint="default"/>
      </w:rPr>
    </w:lvl>
    <w:lvl w:ilvl="4" w:tplc="DA1CF608">
      <w:start w:val="1"/>
      <w:numFmt w:val="bullet"/>
      <w:lvlText w:val="o"/>
      <w:lvlJc w:val="left"/>
      <w:pPr>
        <w:ind w:left="3600" w:hanging="360"/>
      </w:pPr>
      <w:rPr>
        <w:rFonts w:ascii="Courier New" w:hAnsi="Courier New" w:cs="Courier New" w:hint="default"/>
      </w:rPr>
    </w:lvl>
    <w:lvl w:ilvl="5" w:tplc="1ABC10F4">
      <w:start w:val="1"/>
      <w:numFmt w:val="bullet"/>
      <w:lvlText w:val=""/>
      <w:lvlJc w:val="left"/>
      <w:pPr>
        <w:ind w:left="4320" w:hanging="360"/>
      </w:pPr>
      <w:rPr>
        <w:rFonts w:ascii="Wingdings" w:hAnsi="Wingdings" w:cs="Wingdings" w:hint="default"/>
      </w:rPr>
    </w:lvl>
    <w:lvl w:ilvl="6" w:tplc="D0F86BF4">
      <w:start w:val="1"/>
      <w:numFmt w:val="bullet"/>
      <w:lvlText w:val=""/>
      <w:lvlJc w:val="left"/>
      <w:pPr>
        <w:ind w:left="5040" w:hanging="360"/>
      </w:pPr>
      <w:rPr>
        <w:rFonts w:ascii="Symbol" w:hAnsi="Symbol" w:cs="Symbol" w:hint="default"/>
      </w:rPr>
    </w:lvl>
    <w:lvl w:ilvl="7" w:tplc="FAF2BB94">
      <w:start w:val="1"/>
      <w:numFmt w:val="bullet"/>
      <w:lvlText w:val="o"/>
      <w:lvlJc w:val="left"/>
      <w:pPr>
        <w:ind w:left="5760" w:hanging="360"/>
      </w:pPr>
      <w:rPr>
        <w:rFonts w:ascii="Courier New" w:hAnsi="Courier New" w:cs="Courier New" w:hint="default"/>
      </w:rPr>
    </w:lvl>
    <w:lvl w:ilvl="8" w:tplc="B48AA482">
      <w:start w:val="1"/>
      <w:numFmt w:val="bullet"/>
      <w:lvlText w:val=""/>
      <w:lvlJc w:val="left"/>
      <w:pPr>
        <w:ind w:left="6480" w:hanging="360"/>
      </w:pPr>
      <w:rPr>
        <w:rFonts w:ascii="Wingdings" w:hAnsi="Wingdings" w:cs="Wingdings" w:hint="default"/>
      </w:rPr>
    </w:lvl>
  </w:abstractNum>
  <w:abstractNum w:abstractNumId="41" w15:restartNumberingAfterBreak="0">
    <w:nsid w:val="6D505C2C"/>
    <w:multiLevelType w:val="hybridMultilevel"/>
    <w:tmpl w:val="C0FC24C8"/>
    <w:lvl w:ilvl="0" w:tplc="520C0B60">
      <w:start w:val="1"/>
      <w:numFmt w:val="bullet"/>
      <w:lvlText w:val=""/>
      <w:lvlJc w:val="left"/>
      <w:pPr>
        <w:ind w:left="720" w:hanging="360"/>
      </w:pPr>
      <w:rPr>
        <w:rFonts w:ascii="Symbol" w:hAnsi="Symbol" w:cs="Symbol" w:hint="default"/>
        <w:sz w:val="18"/>
        <w:szCs w:val="18"/>
      </w:rPr>
    </w:lvl>
    <w:lvl w:ilvl="1" w:tplc="CBBC6526">
      <w:start w:val="1"/>
      <w:numFmt w:val="bullet"/>
      <w:lvlText w:val="o"/>
      <w:lvlJc w:val="left"/>
      <w:pPr>
        <w:ind w:left="1440" w:hanging="360"/>
      </w:pPr>
      <w:rPr>
        <w:rFonts w:ascii="Courier New" w:hAnsi="Courier New" w:cs="Courier New" w:hint="default"/>
      </w:rPr>
    </w:lvl>
    <w:lvl w:ilvl="2" w:tplc="01FEA6A2">
      <w:start w:val="1"/>
      <w:numFmt w:val="bullet"/>
      <w:lvlText w:val=""/>
      <w:lvlJc w:val="left"/>
      <w:pPr>
        <w:ind w:left="2160" w:hanging="360"/>
      </w:pPr>
      <w:rPr>
        <w:rFonts w:ascii="Wingdings" w:hAnsi="Wingdings" w:cs="Wingdings" w:hint="default"/>
      </w:rPr>
    </w:lvl>
    <w:lvl w:ilvl="3" w:tplc="120824C8">
      <w:start w:val="1"/>
      <w:numFmt w:val="bullet"/>
      <w:lvlText w:val=""/>
      <w:lvlJc w:val="left"/>
      <w:pPr>
        <w:ind w:left="2880" w:hanging="360"/>
      </w:pPr>
      <w:rPr>
        <w:rFonts w:ascii="Symbol" w:hAnsi="Symbol" w:cs="Symbol" w:hint="default"/>
      </w:rPr>
    </w:lvl>
    <w:lvl w:ilvl="4" w:tplc="8A4CF070">
      <w:start w:val="1"/>
      <w:numFmt w:val="bullet"/>
      <w:lvlText w:val="o"/>
      <w:lvlJc w:val="left"/>
      <w:pPr>
        <w:ind w:left="3600" w:hanging="360"/>
      </w:pPr>
      <w:rPr>
        <w:rFonts w:ascii="Courier New" w:hAnsi="Courier New" w:cs="Courier New" w:hint="default"/>
      </w:rPr>
    </w:lvl>
    <w:lvl w:ilvl="5" w:tplc="8424C4E8">
      <w:start w:val="1"/>
      <w:numFmt w:val="bullet"/>
      <w:lvlText w:val=""/>
      <w:lvlJc w:val="left"/>
      <w:pPr>
        <w:ind w:left="4320" w:hanging="360"/>
      </w:pPr>
      <w:rPr>
        <w:rFonts w:ascii="Wingdings" w:hAnsi="Wingdings" w:cs="Wingdings" w:hint="default"/>
      </w:rPr>
    </w:lvl>
    <w:lvl w:ilvl="6" w:tplc="909AF8AC">
      <w:start w:val="1"/>
      <w:numFmt w:val="bullet"/>
      <w:lvlText w:val=""/>
      <w:lvlJc w:val="left"/>
      <w:pPr>
        <w:ind w:left="5040" w:hanging="360"/>
      </w:pPr>
      <w:rPr>
        <w:rFonts w:ascii="Symbol" w:hAnsi="Symbol" w:cs="Symbol" w:hint="default"/>
      </w:rPr>
    </w:lvl>
    <w:lvl w:ilvl="7" w:tplc="7FAEC83E">
      <w:start w:val="1"/>
      <w:numFmt w:val="bullet"/>
      <w:lvlText w:val="o"/>
      <w:lvlJc w:val="left"/>
      <w:pPr>
        <w:ind w:left="5760" w:hanging="360"/>
      </w:pPr>
      <w:rPr>
        <w:rFonts w:ascii="Courier New" w:hAnsi="Courier New" w:cs="Courier New" w:hint="default"/>
      </w:rPr>
    </w:lvl>
    <w:lvl w:ilvl="8" w:tplc="99DAD866">
      <w:start w:val="1"/>
      <w:numFmt w:val="bullet"/>
      <w:lvlText w:val=""/>
      <w:lvlJc w:val="left"/>
      <w:pPr>
        <w:ind w:left="6480" w:hanging="360"/>
      </w:pPr>
      <w:rPr>
        <w:rFonts w:ascii="Wingdings" w:hAnsi="Wingdings" w:cs="Wingdings" w:hint="default"/>
      </w:rPr>
    </w:lvl>
  </w:abstractNum>
  <w:abstractNum w:abstractNumId="42" w15:restartNumberingAfterBreak="0">
    <w:nsid w:val="6F100287"/>
    <w:multiLevelType w:val="hybridMultilevel"/>
    <w:tmpl w:val="2638B430"/>
    <w:lvl w:ilvl="0" w:tplc="D4264F6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F2F2B93"/>
    <w:multiLevelType w:val="hybridMultilevel"/>
    <w:tmpl w:val="936634B2"/>
    <w:lvl w:ilvl="0" w:tplc="104C756E">
      <w:start w:val="1"/>
      <w:numFmt w:val="bullet"/>
      <w:lvlText w:val=""/>
      <w:lvlJc w:val="left"/>
      <w:pPr>
        <w:ind w:left="1800" w:hanging="360"/>
      </w:pPr>
      <w:rPr>
        <w:rFonts w:ascii="Symbol" w:hAnsi="Symbol" w:hint="default"/>
        <w:sz w:val="16"/>
        <w:szCs w:val="1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34205A8"/>
    <w:multiLevelType w:val="hybridMultilevel"/>
    <w:tmpl w:val="4AA064B4"/>
    <w:lvl w:ilvl="0" w:tplc="C9C41316">
      <w:start w:val="5"/>
      <w:numFmt w:val="lowerLetter"/>
      <w:lvlText w:val="%1."/>
      <w:lvlJc w:val="left"/>
      <w:pPr>
        <w:ind w:left="720" w:hanging="360"/>
      </w:pPr>
      <w:rPr>
        <w:rFonts w:ascii="Arial" w:hAnsi="Arial" w:cs="Arial" w:hint="default"/>
        <w:sz w:val="18"/>
        <w:szCs w:val="18"/>
      </w:rPr>
    </w:lvl>
    <w:lvl w:ilvl="1" w:tplc="94A89040">
      <w:start w:val="1"/>
      <w:numFmt w:val="lowerLetter"/>
      <w:lvlText w:val="%2."/>
      <w:lvlJc w:val="left"/>
      <w:pPr>
        <w:ind w:left="1440" w:hanging="360"/>
      </w:pPr>
    </w:lvl>
    <w:lvl w:ilvl="2" w:tplc="5E6CEBC4">
      <w:start w:val="1"/>
      <w:numFmt w:val="lowerLetter"/>
      <w:lvlText w:val="%3."/>
      <w:lvlJc w:val="left"/>
      <w:pPr>
        <w:ind w:left="2160" w:hanging="360"/>
      </w:pPr>
    </w:lvl>
    <w:lvl w:ilvl="3" w:tplc="4AE235E0">
      <w:start w:val="1"/>
      <w:numFmt w:val="lowerLetter"/>
      <w:lvlText w:val="%4."/>
      <w:lvlJc w:val="left"/>
      <w:pPr>
        <w:ind w:left="2880" w:hanging="360"/>
      </w:pPr>
    </w:lvl>
    <w:lvl w:ilvl="4" w:tplc="51687AE2">
      <w:start w:val="1"/>
      <w:numFmt w:val="lowerLetter"/>
      <w:lvlText w:val="%5."/>
      <w:lvlJc w:val="left"/>
      <w:pPr>
        <w:ind w:left="3600" w:hanging="360"/>
      </w:pPr>
    </w:lvl>
    <w:lvl w:ilvl="5" w:tplc="CCC09266">
      <w:start w:val="1"/>
      <w:numFmt w:val="lowerLetter"/>
      <w:lvlText w:val="%6."/>
      <w:lvlJc w:val="left"/>
      <w:pPr>
        <w:ind w:left="4320" w:hanging="360"/>
      </w:pPr>
    </w:lvl>
    <w:lvl w:ilvl="6" w:tplc="01568570">
      <w:start w:val="1"/>
      <w:numFmt w:val="lowerLetter"/>
      <w:lvlText w:val="%7."/>
      <w:lvlJc w:val="left"/>
      <w:pPr>
        <w:ind w:left="5040" w:hanging="360"/>
      </w:pPr>
    </w:lvl>
    <w:lvl w:ilvl="7" w:tplc="A8F41A3C">
      <w:start w:val="1"/>
      <w:numFmt w:val="lowerLetter"/>
      <w:lvlText w:val="%8."/>
      <w:lvlJc w:val="left"/>
      <w:pPr>
        <w:ind w:left="5760" w:hanging="360"/>
      </w:pPr>
    </w:lvl>
    <w:lvl w:ilvl="8" w:tplc="E340BC66">
      <w:start w:val="1"/>
      <w:numFmt w:val="lowerLetter"/>
      <w:lvlText w:val="%9."/>
      <w:lvlJc w:val="left"/>
      <w:pPr>
        <w:ind w:left="6480" w:hanging="360"/>
      </w:pPr>
    </w:lvl>
  </w:abstractNum>
  <w:abstractNum w:abstractNumId="45" w15:restartNumberingAfterBreak="0">
    <w:nsid w:val="76057731"/>
    <w:multiLevelType w:val="hybridMultilevel"/>
    <w:tmpl w:val="E932D024"/>
    <w:lvl w:ilvl="0" w:tplc="731EDBE6">
      <w:start w:val="1"/>
      <w:numFmt w:val="bullet"/>
      <w:lvlText w:val=""/>
      <w:lvlJc w:val="left"/>
      <w:pPr>
        <w:ind w:left="720" w:hanging="360"/>
      </w:pPr>
      <w:rPr>
        <w:rFonts w:ascii="Symbol" w:hAnsi="Symbol" w:cs="Symbol" w:hint="default"/>
        <w:sz w:val="18"/>
        <w:szCs w:val="18"/>
      </w:rPr>
    </w:lvl>
    <w:lvl w:ilvl="1" w:tplc="88A6EC8C">
      <w:start w:val="1"/>
      <w:numFmt w:val="bullet"/>
      <w:lvlText w:val="o"/>
      <w:lvlJc w:val="left"/>
      <w:pPr>
        <w:ind w:left="1440" w:hanging="360"/>
      </w:pPr>
      <w:rPr>
        <w:rFonts w:ascii="Courier New" w:hAnsi="Courier New" w:cs="Courier New" w:hint="default"/>
      </w:rPr>
    </w:lvl>
    <w:lvl w:ilvl="2" w:tplc="69EE2996">
      <w:start w:val="1"/>
      <w:numFmt w:val="bullet"/>
      <w:lvlText w:val=""/>
      <w:lvlJc w:val="left"/>
      <w:pPr>
        <w:ind w:left="2160" w:hanging="360"/>
      </w:pPr>
      <w:rPr>
        <w:rFonts w:ascii="Wingdings" w:hAnsi="Wingdings" w:cs="Wingdings" w:hint="default"/>
      </w:rPr>
    </w:lvl>
    <w:lvl w:ilvl="3" w:tplc="EE4C86D8">
      <w:start w:val="1"/>
      <w:numFmt w:val="bullet"/>
      <w:lvlText w:val=""/>
      <w:lvlJc w:val="left"/>
      <w:pPr>
        <w:ind w:left="2880" w:hanging="360"/>
      </w:pPr>
      <w:rPr>
        <w:rFonts w:ascii="Symbol" w:hAnsi="Symbol" w:cs="Symbol" w:hint="default"/>
      </w:rPr>
    </w:lvl>
    <w:lvl w:ilvl="4" w:tplc="977E52C8">
      <w:start w:val="1"/>
      <w:numFmt w:val="bullet"/>
      <w:lvlText w:val="o"/>
      <w:lvlJc w:val="left"/>
      <w:pPr>
        <w:ind w:left="3600" w:hanging="360"/>
      </w:pPr>
      <w:rPr>
        <w:rFonts w:ascii="Courier New" w:hAnsi="Courier New" w:cs="Courier New" w:hint="default"/>
      </w:rPr>
    </w:lvl>
    <w:lvl w:ilvl="5" w:tplc="299227F6">
      <w:start w:val="1"/>
      <w:numFmt w:val="bullet"/>
      <w:lvlText w:val=""/>
      <w:lvlJc w:val="left"/>
      <w:pPr>
        <w:ind w:left="4320" w:hanging="360"/>
      </w:pPr>
      <w:rPr>
        <w:rFonts w:ascii="Wingdings" w:hAnsi="Wingdings" w:cs="Wingdings" w:hint="default"/>
      </w:rPr>
    </w:lvl>
    <w:lvl w:ilvl="6" w:tplc="937EB5E8">
      <w:start w:val="1"/>
      <w:numFmt w:val="bullet"/>
      <w:lvlText w:val=""/>
      <w:lvlJc w:val="left"/>
      <w:pPr>
        <w:ind w:left="5040" w:hanging="360"/>
      </w:pPr>
      <w:rPr>
        <w:rFonts w:ascii="Symbol" w:hAnsi="Symbol" w:cs="Symbol" w:hint="default"/>
      </w:rPr>
    </w:lvl>
    <w:lvl w:ilvl="7" w:tplc="377E4F16">
      <w:start w:val="1"/>
      <w:numFmt w:val="bullet"/>
      <w:lvlText w:val="o"/>
      <w:lvlJc w:val="left"/>
      <w:pPr>
        <w:ind w:left="5760" w:hanging="360"/>
      </w:pPr>
      <w:rPr>
        <w:rFonts w:ascii="Courier New" w:hAnsi="Courier New" w:cs="Courier New" w:hint="default"/>
      </w:rPr>
    </w:lvl>
    <w:lvl w:ilvl="8" w:tplc="893A0082">
      <w:start w:val="1"/>
      <w:numFmt w:val="bullet"/>
      <w:lvlText w:val=""/>
      <w:lvlJc w:val="left"/>
      <w:pPr>
        <w:ind w:left="6480" w:hanging="360"/>
      </w:pPr>
      <w:rPr>
        <w:rFonts w:ascii="Wingdings" w:hAnsi="Wingdings" w:cs="Wingdings" w:hint="default"/>
      </w:rPr>
    </w:lvl>
  </w:abstractNum>
  <w:abstractNum w:abstractNumId="46" w15:restartNumberingAfterBreak="0">
    <w:nsid w:val="78CC08C5"/>
    <w:multiLevelType w:val="hybridMultilevel"/>
    <w:tmpl w:val="66FE74E4"/>
    <w:lvl w:ilvl="0" w:tplc="B8D8ADF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B704BDA"/>
    <w:multiLevelType w:val="hybridMultilevel"/>
    <w:tmpl w:val="7FB6DE6C"/>
    <w:lvl w:ilvl="0" w:tplc="99D05512">
      <w:start w:val="1"/>
      <w:numFmt w:val="bullet"/>
      <w:lvlText w:val=""/>
      <w:lvlJc w:val="left"/>
      <w:pPr>
        <w:ind w:left="720" w:hanging="360"/>
      </w:pPr>
      <w:rPr>
        <w:rFonts w:ascii="Symbol" w:hAnsi="Symbol" w:cs="Symbol" w:hint="default"/>
        <w:sz w:val="18"/>
        <w:szCs w:val="18"/>
      </w:rPr>
    </w:lvl>
    <w:lvl w:ilvl="1" w:tplc="042AFE7A">
      <w:start w:val="1"/>
      <w:numFmt w:val="bullet"/>
      <w:lvlText w:val="o"/>
      <w:lvlJc w:val="left"/>
      <w:pPr>
        <w:ind w:left="1440" w:hanging="360"/>
      </w:pPr>
      <w:rPr>
        <w:rFonts w:ascii="Courier New" w:hAnsi="Courier New" w:cs="Courier New" w:hint="default"/>
      </w:rPr>
    </w:lvl>
    <w:lvl w:ilvl="2" w:tplc="2C20276A">
      <w:start w:val="1"/>
      <w:numFmt w:val="bullet"/>
      <w:lvlText w:val=""/>
      <w:lvlJc w:val="left"/>
      <w:pPr>
        <w:ind w:left="2160" w:hanging="360"/>
      </w:pPr>
      <w:rPr>
        <w:rFonts w:ascii="Wingdings" w:hAnsi="Wingdings" w:cs="Wingdings" w:hint="default"/>
      </w:rPr>
    </w:lvl>
    <w:lvl w:ilvl="3" w:tplc="9280A28C">
      <w:start w:val="1"/>
      <w:numFmt w:val="bullet"/>
      <w:lvlText w:val=""/>
      <w:lvlJc w:val="left"/>
      <w:pPr>
        <w:ind w:left="2880" w:hanging="360"/>
      </w:pPr>
      <w:rPr>
        <w:rFonts w:ascii="Symbol" w:hAnsi="Symbol" w:cs="Symbol" w:hint="default"/>
      </w:rPr>
    </w:lvl>
    <w:lvl w:ilvl="4" w:tplc="4216B416">
      <w:start w:val="1"/>
      <w:numFmt w:val="bullet"/>
      <w:lvlText w:val="o"/>
      <w:lvlJc w:val="left"/>
      <w:pPr>
        <w:ind w:left="3600" w:hanging="360"/>
      </w:pPr>
      <w:rPr>
        <w:rFonts w:ascii="Courier New" w:hAnsi="Courier New" w:cs="Courier New" w:hint="default"/>
      </w:rPr>
    </w:lvl>
    <w:lvl w:ilvl="5" w:tplc="27B6B4E4">
      <w:start w:val="1"/>
      <w:numFmt w:val="bullet"/>
      <w:lvlText w:val=""/>
      <w:lvlJc w:val="left"/>
      <w:pPr>
        <w:ind w:left="4320" w:hanging="360"/>
      </w:pPr>
      <w:rPr>
        <w:rFonts w:ascii="Wingdings" w:hAnsi="Wingdings" w:cs="Wingdings" w:hint="default"/>
      </w:rPr>
    </w:lvl>
    <w:lvl w:ilvl="6" w:tplc="3B80F668">
      <w:start w:val="1"/>
      <w:numFmt w:val="bullet"/>
      <w:lvlText w:val=""/>
      <w:lvlJc w:val="left"/>
      <w:pPr>
        <w:ind w:left="5040" w:hanging="360"/>
      </w:pPr>
      <w:rPr>
        <w:rFonts w:ascii="Symbol" w:hAnsi="Symbol" w:cs="Symbol" w:hint="default"/>
      </w:rPr>
    </w:lvl>
    <w:lvl w:ilvl="7" w:tplc="786EACC4">
      <w:start w:val="1"/>
      <w:numFmt w:val="bullet"/>
      <w:lvlText w:val="o"/>
      <w:lvlJc w:val="left"/>
      <w:pPr>
        <w:ind w:left="5760" w:hanging="360"/>
      </w:pPr>
      <w:rPr>
        <w:rFonts w:ascii="Courier New" w:hAnsi="Courier New" w:cs="Courier New" w:hint="default"/>
      </w:rPr>
    </w:lvl>
    <w:lvl w:ilvl="8" w:tplc="8CDA125A">
      <w:start w:val="1"/>
      <w:numFmt w:val="bullet"/>
      <w:lvlText w:val=""/>
      <w:lvlJc w:val="left"/>
      <w:pPr>
        <w:ind w:left="6480" w:hanging="360"/>
      </w:pPr>
      <w:rPr>
        <w:rFonts w:ascii="Wingdings" w:hAnsi="Wingdings" w:cs="Wingdings" w:hint="default"/>
      </w:rPr>
    </w:lvl>
  </w:abstractNum>
  <w:num w:numId="1">
    <w:abstractNumId w:val="32"/>
  </w:num>
  <w:num w:numId="2">
    <w:abstractNumId w:val="35"/>
  </w:num>
  <w:num w:numId="3">
    <w:abstractNumId w:val="37"/>
  </w:num>
  <w:num w:numId="4">
    <w:abstractNumId w:val="34"/>
  </w:num>
  <w:num w:numId="5">
    <w:abstractNumId w:val="16"/>
  </w:num>
  <w:num w:numId="6">
    <w:abstractNumId w:val="10"/>
  </w:num>
  <w:num w:numId="7">
    <w:abstractNumId w:val="31"/>
  </w:num>
  <w:num w:numId="8">
    <w:abstractNumId w:val="29"/>
  </w:num>
  <w:num w:numId="9">
    <w:abstractNumId w:val="30"/>
  </w:num>
  <w:num w:numId="10">
    <w:abstractNumId w:val="9"/>
  </w:num>
  <w:num w:numId="11">
    <w:abstractNumId w:val="15"/>
  </w:num>
  <w:num w:numId="12">
    <w:abstractNumId w:val="39"/>
  </w:num>
  <w:num w:numId="13">
    <w:abstractNumId w:val="26"/>
  </w:num>
  <w:num w:numId="14">
    <w:abstractNumId w:val="47"/>
  </w:num>
  <w:num w:numId="15">
    <w:abstractNumId w:val="4"/>
  </w:num>
  <w:num w:numId="16">
    <w:abstractNumId w:val="18"/>
  </w:num>
  <w:num w:numId="17">
    <w:abstractNumId w:val="8"/>
  </w:num>
  <w:num w:numId="18">
    <w:abstractNumId w:val="3"/>
  </w:num>
  <w:num w:numId="19">
    <w:abstractNumId w:val="17"/>
  </w:num>
  <w:num w:numId="20">
    <w:abstractNumId w:val="7"/>
  </w:num>
  <w:num w:numId="21">
    <w:abstractNumId w:val="44"/>
  </w:num>
  <w:num w:numId="22">
    <w:abstractNumId w:val="2"/>
  </w:num>
  <w:num w:numId="23">
    <w:abstractNumId w:val="11"/>
  </w:num>
  <w:num w:numId="24">
    <w:abstractNumId w:val="41"/>
  </w:num>
  <w:num w:numId="25">
    <w:abstractNumId w:val="0"/>
  </w:num>
  <w:num w:numId="26">
    <w:abstractNumId w:val="38"/>
  </w:num>
  <w:num w:numId="27">
    <w:abstractNumId w:val="45"/>
  </w:num>
  <w:num w:numId="28">
    <w:abstractNumId w:val="6"/>
  </w:num>
  <w:num w:numId="29">
    <w:abstractNumId w:val="22"/>
  </w:num>
  <w:num w:numId="30">
    <w:abstractNumId w:val="1"/>
  </w:num>
  <w:num w:numId="31">
    <w:abstractNumId w:val="23"/>
  </w:num>
  <w:num w:numId="32">
    <w:abstractNumId w:val="40"/>
  </w:num>
  <w:num w:numId="33">
    <w:abstractNumId w:val="33"/>
  </w:num>
  <w:num w:numId="34">
    <w:abstractNumId w:val="25"/>
  </w:num>
  <w:num w:numId="35">
    <w:abstractNumId w:val="28"/>
  </w:num>
  <w:num w:numId="36">
    <w:abstractNumId w:val="46"/>
  </w:num>
  <w:num w:numId="37">
    <w:abstractNumId w:val="42"/>
  </w:num>
  <w:num w:numId="38">
    <w:abstractNumId w:val="36"/>
  </w:num>
  <w:num w:numId="39">
    <w:abstractNumId w:val="43"/>
  </w:num>
  <w:num w:numId="40">
    <w:abstractNumId w:val="21"/>
  </w:num>
  <w:num w:numId="41">
    <w:abstractNumId w:val="27"/>
  </w:num>
  <w:num w:numId="42">
    <w:abstractNumId w:val="20"/>
  </w:num>
  <w:num w:numId="43">
    <w:abstractNumId w:val="24"/>
  </w:num>
  <w:num w:numId="44">
    <w:abstractNumId w:val="14"/>
  </w:num>
  <w:num w:numId="45">
    <w:abstractNumId w:val="12"/>
  </w:num>
  <w:num w:numId="46">
    <w:abstractNumId w:val="19"/>
  </w:num>
  <w:num w:numId="47">
    <w:abstractNumId w:val="5"/>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455D5"/>
    <w:rsid w:val="00097F4A"/>
    <w:rsid w:val="000B6006"/>
    <w:rsid w:val="000C5527"/>
    <w:rsid w:val="000E5F0B"/>
    <w:rsid w:val="000E76C6"/>
    <w:rsid w:val="00127127"/>
    <w:rsid w:val="00134892"/>
    <w:rsid w:val="00151F84"/>
    <w:rsid w:val="00204EDB"/>
    <w:rsid w:val="002634AA"/>
    <w:rsid w:val="002731A7"/>
    <w:rsid w:val="002C37B0"/>
    <w:rsid w:val="002D58B5"/>
    <w:rsid w:val="00303F61"/>
    <w:rsid w:val="0033249E"/>
    <w:rsid w:val="00337E4D"/>
    <w:rsid w:val="003405A2"/>
    <w:rsid w:val="00343395"/>
    <w:rsid w:val="00370B2B"/>
    <w:rsid w:val="003A1AA2"/>
    <w:rsid w:val="004702FB"/>
    <w:rsid w:val="00471503"/>
    <w:rsid w:val="00477302"/>
    <w:rsid w:val="0049479E"/>
    <w:rsid w:val="004D2F9F"/>
    <w:rsid w:val="004F2927"/>
    <w:rsid w:val="0052142A"/>
    <w:rsid w:val="0053510E"/>
    <w:rsid w:val="005353A9"/>
    <w:rsid w:val="005423BF"/>
    <w:rsid w:val="00546AD5"/>
    <w:rsid w:val="00572C0F"/>
    <w:rsid w:val="005B6195"/>
    <w:rsid w:val="005C1B71"/>
    <w:rsid w:val="005C4F93"/>
    <w:rsid w:val="005D0FCF"/>
    <w:rsid w:val="006347C3"/>
    <w:rsid w:val="006975C6"/>
    <w:rsid w:val="006A5918"/>
    <w:rsid w:val="006B2344"/>
    <w:rsid w:val="006B2936"/>
    <w:rsid w:val="006B7428"/>
    <w:rsid w:val="006F1DA5"/>
    <w:rsid w:val="007109D5"/>
    <w:rsid w:val="00731692"/>
    <w:rsid w:val="00785F39"/>
    <w:rsid w:val="007C38D1"/>
    <w:rsid w:val="007C3EA0"/>
    <w:rsid w:val="007D6FB3"/>
    <w:rsid w:val="007E0E83"/>
    <w:rsid w:val="008217AB"/>
    <w:rsid w:val="008278F5"/>
    <w:rsid w:val="00857B42"/>
    <w:rsid w:val="00880B01"/>
    <w:rsid w:val="008B72CE"/>
    <w:rsid w:val="008D58B1"/>
    <w:rsid w:val="00930868"/>
    <w:rsid w:val="00960022"/>
    <w:rsid w:val="009E11C1"/>
    <w:rsid w:val="00A143A5"/>
    <w:rsid w:val="00A52459"/>
    <w:rsid w:val="00AF7FB0"/>
    <w:rsid w:val="00B05771"/>
    <w:rsid w:val="00B169F3"/>
    <w:rsid w:val="00B53E8C"/>
    <w:rsid w:val="00B757D1"/>
    <w:rsid w:val="00B93434"/>
    <w:rsid w:val="00BC2D61"/>
    <w:rsid w:val="00BF75FA"/>
    <w:rsid w:val="00C02EF0"/>
    <w:rsid w:val="00C125C6"/>
    <w:rsid w:val="00C24613"/>
    <w:rsid w:val="00C315C9"/>
    <w:rsid w:val="00C4793C"/>
    <w:rsid w:val="00C843DA"/>
    <w:rsid w:val="00C92ADE"/>
    <w:rsid w:val="00CA7339"/>
    <w:rsid w:val="00CB4A91"/>
    <w:rsid w:val="00CC0CA9"/>
    <w:rsid w:val="00CD6E25"/>
    <w:rsid w:val="00D379CF"/>
    <w:rsid w:val="00D60A0B"/>
    <w:rsid w:val="00D7467F"/>
    <w:rsid w:val="00D931BF"/>
    <w:rsid w:val="00DD2FA1"/>
    <w:rsid w:val="00E0602D"/>
    <w:rsid w:val="00E55B9D"/>
    <w:rsid w:val="00E75DAD"/>
    <w:rsid w:val="00ED41BC"/>
    <w:rsid w:val="00EF3AE5"/>
    <w:rsid w:val="00F851F3"/>
    <w:rsid w:val="00FB3258"/>
    <w:rsid w:val="00FC2646"/>
    <w:rsid w:val="00FD07CC"/>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06E70"/>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NormalWeb">
    <w:name w:val="Normal (Web)"/>
    <w:basedOn w:val="Normal"/>
    <w:uiPriority w:val="99"/>
    <w:semiHidden/>
    <w:unhideWhenUsed/>
    <w:rsid w:val="00C843D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
    <w:name w:val="Body Text"/>
    <w:aliases w:val="SHEME,sheme,Telo besedila_SHEMA,Telo besedila_SHEME,Telo besedila_shema,Body"/>
    <w:basedOn w:val="Normal"/>
    <w:link w:val="BodyTextChar"/>
    <w:rsid w:val="00857B42"/>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sl-SI"/>
    </w:rPr>
  </w:style>
  <w:style w:type="character" w:customStyle="1" w:styleId="BodyTextChar">
    <w:name w:val="Body Text Char"/>
    <w:aliases w:val="SHEME Char,sheme Char,Telo besedila_SHEMA Char,Telo besedila_SHEME Char,Telo besedila_shema Char,Body Char"/>
    <w:basedOn w:val="DefaultParagraphFont"/>
    <w:link w:val="BodyText"/>
    <w:rsid w:val="00857B42"/>
    <w:rPr>
      <w:rFonts w:ascii="Arial" w:eastAsia="Times New Roman" w:hAnsi="Arial" w:cs="Times New Roman"/>
      <w:sz w:val="24"/>
      <w:szCs w:val="20"/>
      <w:lang w:eastAsia="sl-SI"/>
    </w:rPr>
  </w:style>
  <w:style w:type="paragraph" w:styleId="FootnoteText">
    <w:name w:val="footnote text"/>
    <w:basedOn w:val="Normal"/>
    <w:link w:val="FootnoteTextChar"/>
    <w:uiPriority w:val="99"/>
    <w:semiHidden/>
    <w:unhideWhenUsed/>
    <w:rsid w:val="00857B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7B42"/>
    <w:rPr>
      <w:rFonts w:ascii="Helvetica" w:hAnsi="Helvetica"/>
      <w:sz w:val="20"/>
      <w:szCs w:val="20"/>
    </w:rPr>
  </w:style>
  <w:style w:type="character" w:styleId="FootnoteReference">
    <w:name w:val="footnote reference"/>
    <w:basedOn w:val="DefaultParagraphFont"/>
    <w:uiPriority w:val="99"/>
    <w:semiHidden/>
    <w:unhideWhenUsed/>
    <w:rsid w:val="00857B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24268">
      <w:bodyDiv w:val="1"/>
      <w:marLeft w:val="0"/>
      <w:marRight w:val="0"/>
      <w:marTop w:val="0"/>
      <w:marBottom w:val="0"/>
      <w:divBdr>
        <w:top w:val="none" w:sz="0" w:space="0" w:color="auto"/>
        <w:left w:val="none" w:sz="0" w:space="0" w:color="auto"/>
        <w:bottom w:val="none" w:sz="0" w:space="0" w:color="auto"/>
        <w:right w:val="none" w:sz="0" w:space="0" w:color="auto"/>
      </w:divBdr>
    </w:div>
    <w:div w:id="144320309">
      <w:bodyDiv w:val="1"/>
      <w:marLeft w:val="0"/>
      <w:marRight w:val="0"/>
      <w:marTop w:val="0"/>
      <w:marBottom w:val="0"/>
      <w:divBdr>
        <w:top w:val="none" w:sz="0" w:space="0" w:color="auto"/>
        <w:left w:val="none" w:sz="0" w:space="0" w:color="auto"/>
        <w:bottom w:val="none" w:sz="0" w:space="0" w:color="auto"/>
        <w:right w:val="none" w:sz="0" w:space="0" w:color="auto"/>
      </w:divBdr>
    </w:div>
    <w:div w:id="26812241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41805003">
      <w:bodyDiv w:val="1"/>
      <w:marLeft w:val="0"/>
      <w:marRight w:val="0"/>
      <w:marTop w:val="0"/>
      <w:marBottom w:val="0"/>
      <w:divBdr>
        <w:top w:val="none" w:sz="0" w:space="0" w:color="auto"/>
        <w:left w:val="none" w:sz="0" w:space="0" w:color="auto"/>
        <w:bottom w:val="none" w:sz="0" w:space="0" w:color="auto"/>
        <w:right w:val="none" w:sz="0" w:space="0" w:color="auto"/>
      </w:divBdr>
    </w:div>
    <w:div w:id="809134130">
      <w:bodyDiv w:val="1"/>
      <w:marLeft w:val="0"/>
      <w:marRight w:val="0"/>
      <w:marTop w:val="0"/>
      <w:marBottom w:val="0"/>
      <w:divBdr>
        <w:top w:val="none" w:sz="0" w:space="0" w:color="auto"/>
        <w:left w:val="none" w:sz="0" w:space="0" w:color="auto"/>
        <w:bottom w:val="none" w:sz="0" w:space="0" w:color="auto"/>
        <w:right w:val="none" w:sz="0" w:space="0" w:color="auto"/>
      </w:divBdr>
    </w:div>
    <w:div w:id="993726201">
      <w:bodyDiv w:val="1"/>
      <w:marLeft w:val="0"/>
      <w:marRight w:val="0"/>
      <w:marTop w:val="0"/>
      <w:marBottom w:val="0"/>
      <w:divBdr>
        <w:top w:val="none" w:sz="0" w:space="0" w:color="auto"/>
        <w:left w:val="none" w:sz="0" w:space="0" w:color="auto"/>
        <w:bottom w:val="none" w:sz="0" w:space="0" w:color="auto"/>
        <w:right w:val="none" w:sz="0" w:space="0" w:color="auto"/>
      </w:divBdr>
    </w:div>
    <w:div w:id="1053112815">
      <w:bodyDiv w:val="1"/>
      <w:marLeft w:val="0"/>
      <w:marRight w:val="0"/>
      <w:marTop w:val="0"/>
      <w:marBottom w:val="0"/>
      <w:divBdr>
        <w:top w:val="none" w:sz="0" w:space="0" w:color="auto"/>
        <w:left w:val="none" w:sz="0" w:space="0" w:color="auto"/>
        <w:bottom w:val="none" w:sz="0" w:space="0" w:color="auto"/>
        <w:right w:val="none" w:sz="0" w:space="0" w:color="auto"/>
      </w:divBdr>
    </w:div>
    <w:div w:id="1177886513">
      <w:bodyDiv w:val="1"/>
      <w:marLeft w:val="0"/>
      <w:marRight w:val="0"/>
      <w:marTop w:val="0"/>
      <w:marBottom w:val="0"/>
      <w:divBdr>
        <w:top w:val="none" w:sz="0" w:space="0" w:color="auto"/>
        <w:left w:val="none" w:sz="0" w:space="0" w:color="auto"/>
        <w:bottom w:val="none" w:sz="0" w:space="0" w:color="auto"/>
        <w:right w:val="none" w:sz="0" w:space="0" w:color="auto"/>
      </w:divBdr>
    </w:div>
    <w:div w:id="1290554785">
      <w:bodyDiv w:val="1"/>
      <w:marLeft w:val="0"/>
      <w:marRight w:val="0"/>
      <w:marTop w:val="0"/>
      <w:marBottom w:val="0"/>
      <w:divBdr>
        <w:top w:val="none" w:sz="0" w:space="0" w:color="auto"/>
        <w:left w:val="none" w:sz="0" w:space="0" w:color="auto"/>
        <w:bottom w:val="none" w:sz="0" w:space="0" w:color="auto"/>
        <w:right w:val="none" w:sz="0" w:space="0" w:color="auto"/>
      </w:divBdr>
    </w:div>
    <w:div w:id="1703019896">
      <w:bodyDiv w:val="1"/>
      <w:marLeft w:val="0"/>
      <w:marRight w:val="0"/>
      <w:marTop w:val="0"/>
      <w:marBottom w:val="0"/>
      <w:divBdr>
        <w:top w:val="none" w:sz="0" w:space="0" w:color="auto"/>
        <w:left w:val="none" w:sz="0" w:space="0" w:color="auto"/>
        <w:bottom w:val="none" w:sz="0" w:space="0" w:color="auto"/>
        <w:right w:val="none" w:sz="0" w:space="0" w:color="auto"/>
      </w:divBdr>
    </w:div>
    <w:div w:id="1747531592">
      <w:bodyDiv w:val="1"/>
      <w:marLeft w:val="0"/>
      <w:marRight w:val="0"/>
      <w:marTop w:val="0"/>
      <w:marBottom w:val="0"/>
      <w:divBdr>
        <w:top w:val="none" w:sz="0" w:space="0" w:color="auto"/>
        <w:left w:val="none" w:sz="0" w:space="0" w:color="auto"/>
        <w:bottom w:val="none" w:sz="0" w:space="0" w:color="auto"/>
        <w:right w:val="none" w:sz="0" w:space="0" w:color="auto"/>
      </w:divBdr>
    </w:div>
    <w:div w:id="177918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363B1-B77B-1B40-92E1-9C9F36D66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6040</Words>
  <Characters>34431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2019-05-14T11:14:00Z</cp:lastPrinted>
  <dcterms:created xsi:type="dcterms:W3CDTF">2019-05-14T11:14:00Z</dcterms:created>
  <dcterms:modified xsi:type="dcterms:W3CDTF">2019-05-14T11:17:00Z</dcterms:modified>
</cp:coreProperties>
</file>